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F9788" w14:textId="1DCBB6FD" w:rsidR="00542780" w:rsidRDefault="00542780">
      <w:pPr>
        <w:ind w:left="110" w:right="-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Makayla Boyle</w:t>
      </w:r>
    </w:p>
    <w:p w14:paraId="230B16FC" w14:textId="77777777" w:rsidR="00D71AC6" w:rsidRDefault="00D71AC6">
      <w:pPr>
        <w:ind w:left="110" w:right="-50"/>
        <w:rPr>
          <w:rFonts w:ascii="Arial" w:eastAsia="Arial" w:hAnsi="Arial" w:cs="Arial"/>
          <w:w w:val="103"/>
        </w:rPr>
      </w:pP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  <w:spacing w:val="2"/>
        </w:rPr>
        <w:t>en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Pa</w:t>
      </w:r>
      <w:r>
        <w:rPr>
          <w:rFonts w:ascii="Calibri" w:eastAsia="Calibri" w:hAnsi="Calibri" w:cs="Calibri"/>
          <w:spacing w:val="1"/>
          <w:w w:val="103"/>
        </w:rPr>
        <w:t>rk,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CA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</w:p>
    <w:p w14:paraId="055AF62D" w14:textId="5EF97505" w:rsidR="00CA581F" w:rsidRDefault="00D71AC6">
      <w:pPr>
        <w:ind w:left="110" w:right="-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(</w:t>
      </w:r>
      <w:r>
        <w:rPr>
          <w:rFonts w:ascii="Calibri" w:eastAsia="Calibri" w:hAnsi="Calibri" w:cs="Calibri"/>
          <w:spacing w:val="2"/>
        </w:rPr>
        <w:t>XXX</w:t>
      </w:r>
      <w:r>
        <w:rPr>
          <w:rFonts w:ascii="Calibri" w:eastAsia="Calibri" w:hAnsi="Calibri" w:cs="Calibri"/>
          <w:spacing w:val="1"/>
        </w:rPr>
        <w:t>)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XXX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2"/>
          <w:w w:val="80"/>
        </w:rPr>
        <w:t xml:space="preserve">XXXX   </w:t>
      </w:r>
      <w:r>
        <w:rPr>
          <w:rFonts w:ascii="Calibri" w:eastAsia="Calibri" w:hAnsi="Calibri" w:cs="Calibri"/>
          <w:spacing w:val="1"/>
          <w:w w:val="80"/>
        </w:rPr>
        <w:t> </w:t>
      </w:r>
      <w:hyperlink r:id="rId5" w:history="1">
        <w:r w:rsidRPr="00031C6E">
          <w:rPr>
            <w:rStyle w:val="Hyperlink"/>
            <w:rFonts w:ascii="Calibri" w:eastAsia="Calibri" w:hAnsi="Calibri" w:cs="Calibri"/>
            <w:spacing w:val="2"/>
            <w:w w:val="102"/>
          </w:rPr>
          <w:t>boyle@gmail.com</w:t>
        </w:r>
      </w:hyperlink>
      <w:r>
        <w:rPr>
          <w:rFonts w:ascii="Calibri" w:eastAsia="Calibri" w:hAnsi="Calibri" w:cs="Calibri"/>
          <w:spacing w:val="7"/>
          <w:w w:val="102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</w:p>
    <w:p w14:paraId="0DA2D658" w14:textId="77777777" w:rsidR="00CA581F" w:rsidRDefault="00CA581F">
      <w:pPr>
        <w:spacing w:before="4" w:line="220" w:lineRule="exact"/>
        <w:rPr>
          <w:sz w:val="22"/>
          <w:szCs w:val="22"/>
        </w:rPr>
      </w:pPr>
    </w:p>
    <w:p w14:paraId="3B05B813" w14:textId="77777777" w:rsidR="00CA581F" w:rsidRDefault="00D71AC6">
      <w:pPr>
        <w:spacing w:line="240" w:lineRule="exact"/>
        <w:ind w:left="1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Bus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ne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Deve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op</w:t>
      </w:r>
      <w:r>
        <w:rPr>
          <w:rFonts w:ascii="Calibri" w:eastAsia="Calibri" w:hAnsi="Calibri" w:cs="Calibri"/>
          <w:b/>
          <w:spacing w:val="4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/S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egy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5737D07" w14:textId="77777777" w:rsidR="00CA581F" w:rsidRDefault="00D71AC6">
      <w:pPr>
        <w:spacing w:line="200" w:lineRule="exact"/>
      </w:pPr>
      <w:r>
        <w:br w:type="column"/>
      </w:r>
    </w:p>
    <w:p w14:paraId="1A90645D" w14:textId="77777777" w:rsidR="00CA581F" w:rsidRDefault="00CA581F">
      <w:pPr>
        <w:spacing w:line="200" w:lineRule="exact"/>
      </w:pPr>
    </w:p>
    <w:p w14:paraId="30671010" w14:textId="77777777" w:rsidR="00CA581F" w:rsidRDefault="00CA581F">
      <w:pPr>
        <w:spacing w:line="200" w:lineRule="exact"/>
      </w:pPr>
    </w:p>
    <w:p w14:paraId="7CE00C34" w14:textId="77777777" w:rsidR="00CA581F" w:rsidRDefault="00CA581F">
      <w:pPr>
        <w:spacing w:before="12" w:line="200" w:lineRule="exact"/>
      </w:pPr>
    </w:p>
    <w:p w14:paraId="3A41114A" w14:textId="77777777" w:rsidR="00CA581F" w:rsidRDefault="00D71AC6">
      <w:pPr>
        <w:rPr>
          <w:rFonts w:ascii="Calibri" w:eastAsia="Calibri" w:hAnsi="Calibri" w:cs="Calibri"/>
          <w:sz w:val="12"/>
          <w:szCs w:val="12"/>
        </w:rPr>
        <w:sectPr w:rsidR="00CA581F">
          <w:type w:val="continuous"/>
          <w:pgSz w:w="12240" w:h="15840"/>
          <w:pgMar w:top="980" w:right="920" w:bottom="280" w:left="980" w:header="720" w:footer="720" w:gutter="0"/>
          <w:cols w:num="2" w:space="720" w:equalWidth="0">
            <w:col w:w="5083" w:space="67"/>
            <w:col w:w="5190"/>
          </w:cols>
        </w:sectPr>
      </w:pPr>
      <w:r>
        <w:rPr>
          <w:rFonts w:ascii="Calibri" w:eastAsia="Calibri" w:hAnsi="Calibri" w:cs="Calibri"/>
          <w:b/>
          <w:w w:val="25"/>
          <w:sz w:val="12"/>
          <w:szCs w:val="12"/>
        </w:rPr>
        <w:t xml:space="preserve">   </w:t>
      </w:r>
      <w:r>
        <w:rPr>
          <w:rFonts w:ascii="Calibri" w:eastAsia="Calibri" w:hAnsi="Calibri" w:cs="Calibri"/>
          <w:b/>
          <w:w w:val="25"/>
          <w:sz w:val="12"/>
          <w:szCs w:val="12"/>
        </w:rPr>
        <w:t> </w:t>
      </w:r>
    </w:p>
    <w:p w14:paraId="6D411B06" w14:textId="77777777" w:rsidR="00CA581F" w:rsidRDefault="00D71AC6">
      <w:pPr>
        <w:spacing w:before="51" w:line="290" w:lineRule="auto"/>
        <w:ind w:left="110" w:right="9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  <w:spacing w:val="2"/>
        </w:rPr>
        <w:t>pe</w:t>
      </w:r>
      <w:r>
        <w:rPr>
          <w:rFonts w:ascii="Calibri" w:eastAsia="Calibri" w:hAnsi="Calibri" w:cs="Calibri"/>
          <w:spacing w:val="1"/>
        </w:rPr>
        <w:t>ri</w:t>
      </w:r>
      <w:r>
        <w:rPr>
          <w:rFonts w:ascii="Calibri" w:eastAsia="Calibri" w:hAnsi="Calibri" w:cs="Calibri"/>
          <w:spacing w:val="2"/>
        </w:rPr>
        <w:t>en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ed</w:t>
      </w:r>
      <w:r>
        <w:rPr>
          <w:rFonts w:ascii="Calibri" w:eastAsia="Calibri" w:hAnsi="Calibri" w:cs="Calibri"/>
          <w:spacing w:val="19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ssi</w:t>
      </w:r>
      <w:r>
        <w:rPr>
          <w:rFonts w:ascii="Calibri" w:eastAsia="Calibri" w:hAnsi="Calibri" w:cs="Calibri"/>
          <w:spacing w:val="2"/>
          <w:w w:val="103"/>
        </w:rPr>
        <w:t>ona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w</w:t>
      </w:r>
      <w:r>
        <w:rPr>
          <w:rFonts w:ascii="Calibri" w:eastAsia="Calibri" w:hAnsi="Calibri" w:cs="Calibri"/>
          <w:spacing w:val="1"/>
          <w:w w:val="103"/>
        </w:rPr>
        <w:t>it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ex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ertis</w:t>
      </w:r>
      <w:r>
        <w:rPr>
          <w:rFonts w:ascii="Calibri" w:eastAsia="Calibri" w:hAnsi="Calibri" w:cs="Calibri"/>
          <w:spacing w:val="1"/>
          <w:w w:val="53"/>
        </w:rPr>
        <w:t>e    </w:t>
      </w:r>
      <w:r>
        <w:rPr>
          <w:rFonts w:ascii="Calibri" w:eastAsia="Calibri" w:hAnsi="Calibri" w:cs="Calibri"/>
          <w:spacing w:val="2"/>
          <w:w w:val="103"/>
        </w:rPr>
        <w:t>d</w:t>
      </w:r>
      <w:r>
        <w:rPr>
          <w:rFonts w:ascii="Calibri" w:eastAsia="Calibri" w:hAnsi="Calibri" w:cs="Calibri"/>
          <w:spacing w:val="1"/>
          <w:w w:val="103"/>
        </w:rPr>
        <w:t>rivi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52"/>
        </w:rPr>
        <w:t>g    </w:t>
      </w:r>
      <w:r>
        <w:rPr>
          <w:rFonts w:ascii="Calibri" w:eastAsia="Calibri" w:hAnsi="Calibri" w:cs="Calibri"/>
          <w:spacing w:val="1"/>
          <w:w w:val="103"/>
        </w:rPr>
        <w:t>reve</w:t>
      </w:r>
      <w:r>
        <w:rPr>
          <w:rFonts w:ascii="Calibri" w:eastAsia="Calibri" w:hAnsi="Calibri" w:cs="Calibri"/>
          <w:spacing w:val="2"/>
          <w:w w:val="103"/>
        </w:rPr>
        <w:t>nu</w:t>
      </w:r>
      <w:r>
        <w:rPr>
          <w:rFonts w:ascii="Calibri" w:eastAsia="Calibri" w:hAnsi="Calibri" w:cs="Calibri"/>
          <w:spacing w:val="1"/>
          <w:w w:val="53"/>
        </w:rPr>
        <w:t>e    </w:t>
      </w:r>
      <w:r>
        <w:rPr>
          <w:rFonts w:ascii="Calibri" w:eastAsia="Calibri" w:hAnsi="Calibri" w:cs="Calibri"/>
          <w:spacing w:val="1"/>
          <w:w w:val="103"/>
        </w:rPr>
        <w:t>gr</w:t>
      </w:r>
      <w:r>
        <w:rPr>
          <w:rFonts w:ascii="Calibri" w:eastAsia="Calibri" w:hAnsi="Calibri" w:cs="Calibri"/>
          <w:spacing w:val="2"/>
          <w:w w:val="103"/>
        </w:rPr>
        <w:t>ow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eric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si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53"/>
        </w:rPr>
        <w:t>e    </w:t>
      </w:r>
      <w:r>
        <w:rPr>
          <w:rFonts w:ascii="Calibri" w:eastAsia="Calibri" w:hAnsi="Calibri" w:cs="Calibri"/>
          <w:spacing w:val="2"/>
          <w:w w:val="103"/>
        </w:rPr>
        <w:t>U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1"/>
          <w:w w:val="42"/>
        </w:rPr>
        <w:t>.   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10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y</w:t>
      </w:r>
      <w:r>
        <w:rPr>
          <w:rFonts w:ascii="Calibri" w:eastAsia="Calibri" w:hAnsi="Calibri" w:cs="Calibri"/>
          <w:spacing w:val="2"/>
          <w:w w:val="103"/>
        </w:rPr>
        <w:t>ea</w:t>
      </w:r>
      <w:r>
        <w:rPr>
          <w:rFonts w:ascii="Calibri" w:eastAsia="Calibri" w:hAnsi="Calibri" w:cs="Calibri"/>
          <w:spacing w:val="1"/>
          <w:w w:val="103"/>
        </w:rPr>
        <w:t>rs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x</w:t>
      </w:r>
      <w:r>
        <w:rPr>
          <w:rFonts w:ascii="Calibri" w:eastAsia="Calibri" w:hAnsi="Calibri" w:cs="Calibri"/>
          <w:spacing w:val="2"/>
          <w:w w:val="103"/>
        </w:rPr>
        <w:t>pe</w:t>
      </w:r>
      <w:r>
        <w:rPr>
          <w:rFonts w:ascii="Calibri" w:eastAsia="Calibri" w:hAnsi="Calibri" w:cs="Calibri"/>
          <w:spacing w:val="1"/>
          <w:w w:val="103"/>
        </w:rPr>
        <w:t>ri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ce</w:t>
      </w:r>
      <w:r>
        <w:rPr>
          <w:rFonts w:ascii="Calibri" w:eastAsia="Calibri" w:hAnsi="Calibri" w:cs="Calibri"/>
          <w:w w:val="25"/>
        </w:rPr>
        <w:t xml:space="preserve">    </w:t>
      </w:r>
      <w:r>
        <w:rPr>
          <w:rFonts w:ascii="Calibri" w:eastAsia="Calibri" w:hAnsi="Calibri" w:cs="Calibri"/>
          <w:spacing w:val="2"/>
          <w:w w:val="103"/>
        </w:rPr>
        <w:t>de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op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nno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tiv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sal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49"/>
        </w:rPr>
        <w:t>s    </w:t>
      </w:r>
      <w:r>
        <w:rPr>
          <w:rFonts w:ascii="Calibri" w:eastAsia="Calibri" w:hAnsi="Calibri" w:cs="Calibri"/>
          <w:spacing w:val="1"/>
          <w:w w:val="103"/>
        </w:rPr>
        <w:t>str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eg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al</w:t>
      </w:r>
      <w:r>
        <w:rPr>
          <w:rFonts w:ascii="Calibri" w:eastAsia="Calibri" w:hAnsi="Calibri" w:cs="Calibri"/>
          <w:spacing w:val="2"/>
          <w:w w:val="103"/>
        </w:rPr>
        <w:t>y</w:t>
      </w:r>
      <w:r>
        <w:rPr>
          <w:rFonts w:ascii="Calibri" w:eastAsia="Calibri" w:hAnsi="Calibri" w:cs="Calibri"/>
          <w:spacing w:val="1"/>
          <w:w w:val="103"/>
        </w:rPr>
        <w:t>zi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bu</w:t>
      </w:r>
      <w:r>
        <w:rPr>
          <w:rFonts w:ascii="Calibri" w:eastAsia="Calibri" w:hAnsi="Calibri" w:cs="Calibri"/>
          <w:spacing w:val="1"/>
          <w:w w:val="103"/>
        </w:rPr>
        <w:t>si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ss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ar</w:t>
      </w:r>
      <w:r>
        <w:rPr>
          <w:rFonts w:ascii="Calibri" w:eastAsia="Calibri" w:hAnsi="Calibri" w:cs="Calibri"/>
          <w:spacing w:val="2"/>
          <w:w w:val="103"/>
        </w:rPr>
        <w:t>ke</w:t>
      </w:r>
      <w:r>
        <w:rPr>
          <w:rFonts w:ascii="Calibri" w:eastAsia="Calibri" w:hAnsi="Calibri" w:cs="Calibri"/>
          <w:spacing w:val="1"/>
          <w:w w:val="103"/>
        </w:rPr>
        <w:t>ts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4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anag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2"/>
          <w:w w:val="52"/>
        </w:rPr>
        <w:t xml:space="preserve">g   </w:t>
      </w:r>
      <w:r>
        <w:rPr>
          <w:rFonts w:ascii="Calibri" w:eastAsia="Calibri" w:hAnsi="Calibri" w:cs="Calibri"/>
          <w:spacing w:val="1"/>
          <w:w w:val="52"/>
        </w:rPr>
        <w:t> 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gh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fil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cli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s.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54"/>
        </w:rPr>
        <w:t xml:space="preserve">    </w:t>
      </w:r>
      <w:r>
        <w:rPr>
          <w:rFonts w:ascii="Calibri" w:eastAsia="Calibri" w:hAnsi="Calibri" w:cs="Calibri"/>
          <w:spacing w:val="2"/>
          <w:w w:val="54"/>
        </w:rPr>
        <w:t>d</w:t>
      </w:r>
      <w:r>
        <w:rPr>
          <w:rFonts w:ascii="Calibri" w:eastAsia="Calibri" w:hAnsi="Calibri" w:cs="Calibri"/>
          <w:spacing w:val="2"/>
          <w:w w:val="103"/>
        </w:rPr>
        <w:t>ep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w w:val="25"/>
        </w:rPr>
        <w:t xml:space="preserve">    </w:t>
      </w:r>
      <w:r>
        <w:rPr>
          <w:rFonts w:ascii="Calibri" w:eastAsia="Calibri" w:hAnsi="Calibri" w:cs="Calibri"/>
          <w:spacing w:val="1"/>
          <w:w w:val="103"/>
        </w:rPr>
        <w:t>k</w:t>
      </w:r>
      <w:r>
        <w:rPr>
          <w:rFonts w:ascii="Calibri" w:eastAsia="Calibri" w:hAnsi="Calibri" w:cs="Calibri"/>
          <w:spacing w:val="2"/>
          <w:w w:val="103"/>
        </w:rPr>
        <w:t>now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ed</w:t>
      </w:r>
      <w:r>
        <w:rPr>
          <w:rFonts w:ascii="Calibri" w:eastAsia="Calibri" w:hAnsi="Calibri" w:cs="Calibri"/>
          <w:spacing w:val="1"/>
          <w:w w:val="103"/>
        </w:rPr>
        <w:t>g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sal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49"/>
        </w:rPr>
        <w:t>s   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art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rs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ps</w:t>
      </w:r>
      <w:r>
        <w:rPr>
          <w:rFonts w:ascii="Calibri" w:eastAsia="Calibri" w:hAnsi="Calibri" w:cs="Calibri"/>
          <w:spacing w:val="1"/>
          <w:w w:val="42"/>
        </w:rPr>
        <w:t>,   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hanne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de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op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ent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j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1"/>
          <w:w w:val="54"/>
        </w:rPr>
        <w:t xml:space="preserve">    </w:t>
      </w:r>
      <w:r>
        <w:rPr>
          <w:rFonts w:ascii="Calibri" w:eastAsia="Calibri" w:hAnsi="Calibri" w:cs="Calibri"/>
          <w:spacing w:val="2"/>
          <w:w w:val="54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odu</w:t>
      </w:r>
      <w:r>
        <w:rPr>
          <w:rFonts w:ascii="Calibri" w:eastAsia="Calibri" w:hAnsi="Calibri" w:cs="Calibri"/>
          <w:spacing w:val="1"/>
          <w:w w:val="103"/>
        </w:rPr>
        <w:t>ct</w:t>
      </w:r>
      <w:r>
        <w:rPr>
          <w:rFonts w:ascii="Calibri" w:eastAsia="Calibri" w:hAnsi="Calibri" w:cs="Calibri"/>
          <w:spacing w:val="1"/>
          <w:w w:val="62"/>
        </w:rPr>
        <w:t xml:space="preserve">    </w:t>
      </w:r>
      <w:r>
        <w:rPr>
          <w:rFonts w:ascii="Calibri" w:eastAsia="Calibri" w:hAnsi="Calibri" w:cs="Calibri"/>
          <w:spacing w:val="3"/>
          <w:w w:val="62"/>
        </w:rPr>
        <w:t>m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rk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50"/>
        </w:rPr>
        <w:t xml:space="preserve">    L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56"/>
        </w:rPr>
        <w:t xml:space="preserve">    </w:t>
      </w:r>
      <w:r>
        <w:rPr>
          <w:rFonts w:ascii="Calibri" w:eastAsia="Calibri" w:hAnsi="Calibri" w:cs="Calibri"/>
          <w:spacing w:val="2"/>
          <w:w w:val="56"/>
        </w:rPr>
        <w:t>A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rica</w:t>
      </w:r>
      <w:r>
        <w:rPr>
          <w:rFonts w:ascii="Calibri" w:eastAsia="Calibri" w:hAnsi="Calibri" w:cs="Calibri"/>
          <w:spacing w:val="1"/>
          <w:w w:val="42"/>
        </w:rPr>
        <w:t>.    </w:t>
      </w:r>
      <w:r>
        <w:rPr>
          <w:rFonts w:ascii="Calibri" w:eastAsia="Calibri" w:hAnsi="Calibri" w:cs="Calibri"/>
          <w:spacing w:val="2"/>
          <w:w w:val="103"/>
        </w:rPr>
        <w:t>Bu</w:t>
      </w:r>
      <w:r>
        <w:rPr>
          <w:rFonts w:ascii="Calibri" w:eastAsia="Calibri" w:hAnsi="Calibri" w:cs="Calibri"/>
          <w:spacing w:val="1"/>
          <w:w w:val="103"/>
        </w:rPr>
        <w:t>ilt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gl</w:t>
      </w:r>
      <w:r>
        <w:rPr>
          <w:rFonts w:ascii="Calibri" w:eastAsia="Calibri" w:hAnsi="Calibri" w:cs="Calibri"/>
          <w:spacing w:val="2"/>
          <w:w w:val="103"/>
        </w:rPr>
        <w:t>ob</w:t>
      </w:r>
      <w:r>
        <w:rPr>
          <w:rFonts w:ascii="Calibri" w:eastAsia="Calibri" w:hAnsi="Calibri" w:cs="Calibri"/>
          <w:spacing w:val="1"/>
          <w:w w:val="103"/>
        </w:rPr>
        <w:t>al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tea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 </w:t>
      </w:r>
    </w:p>
    <w:p w14:paraId="75B69888" w14:textId="7B7D9709" w:rsidR="00CA581F" w:rsidRDefault="00D71AC6">
      <w:pPr>
        <w:spacing w:before="6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1"/>
          <w:w w:val="46"/>
        </w:rPr>
        <w:t>t    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ve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b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ough</w:t>
      </w:r>
      <w:r>
        <w:rPr>
          <w:rFonts w:ascii="Calibri" w:eastAsia="Calibri" w:hAnsi="Calibri" w:cs="Calibri"/>
          <w:spacing w:val="1"/>
          <w:w w:val="46"/>
        </w:rPr>
        <w:t>t   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eve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new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odu</w:t>
      </w:r>
      <w:r>
        <w:rPr>
          <w:rFonts w:ascii="Calibri" w:eastAsia="Calibri" w:hAnsi="Calibri" w:cs="Calibri"/>
          <w:spacing w:val="1"/>
          <w:w w:val="103"/>
        </w:rPr>
        <w:t>cts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5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rk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gene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$45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po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enue</w:t>
      </w:r>
      <w:r>
        <w:rPr>
          <w:rFonts w:ascii="Calibri" w:eastAsia="Calibri" w:hAnsi="Calibri" w:cs="Calibri"/>
          <w:spacing w:val="1"/>
          <w:w w:val="103"/>
        </w:rPr>
        <w:t>s.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Co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pe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ci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</w:t>
      </w:r>
    </w:p>
    <w:p w14:paraId="79069436" w14:textId="77777777" w:rsidR="00CA581F" w:rsidRDefault="00D71AC6">
      <w:pPr>
        <w:spacing w:before="51" w:line="220" w:lineRule="exact"/>
        <w:ind w:left="110"/>
        <w:rPr>
          <w:rFonts w:ascii="Calibri" w:eastAsia="Calibri" w:hAnsi="Calibri" w:cs="Calibri"/>
        </w:rPr>
        <w:sectPr w:rsidR="00CA581F">
          <w:type w:val="continuous"/>
          <w:pgSz w:w="12240" w:h="15840"/>
          <w:pgMar w:top="980" w:right="920" w:bottom="280" w:left="980" w:header="720" w:footer="720" w:gutter="0"/>
          <w:cols w:space="720"/>
        </w:sectPr>
      </w:pP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1"/>
        </w:rPr>
        <w:t>cl</w:t>
      </w:r>
      <w:r>
        <w:rPr>
          <w:rFonts w:ascii="Calibri" w:eastAsia="Calibri" w:hAnsi="Calibri" w:cs="Calibri"/>
          <w:spacing w:val="2"/>
        </w:rPr>
        <w:t>ude</w:t>
      </w:r>
      <w:r>
        <w:rPr>
          <w:rFonts w:ascii="Calibri" w:eastAsia="Calibri" w:hAnsi="Calibri" w:cs="Calibri"/>
          <w:spacing w:val="1"/>
        </w:rPr>
        <w:t>: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</w:p>
    <w:p w14:paraId="0C70D0BC" w14:textId="77777777" w:rsidR="00CA581F" w:rsidRDefault="00CA581F">
      <w:pPr>
        <w:spacing w:line="200" w:lineRule="exact"/>
      </w:pPr>
    </w:p>
    <w:p w14:paraId="5F046C2D" w14:textId="77777777" w:rsidR="00CA581F" w:rsidRDefault="00CA581F">
      <w:pPr>
        <w:spacing w:line="200" w:lineRule="exact"/>
      </w:pPr>
    </w:p>
    <w:p w14:paraId="47B6D6CF" w14:textId="77777777" w:rsidR="00CA581F" w:rsidRDefault="00CA581F">
      <w:pPr>
        <w:spacing w:before="17" w:line="200" w:lineRule="exact"/>
      </w:pPr>
    </w:p>
    <w:p w14:paraId="4C5BA295" w14:textId="77777777" w:rsidR="00CA581F" w:rsidRDefault="00D71AC6">
      <w:pPr>
        <w:ind w:left="1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27910BB" w14:textId="77777777" w:rsidR="00CA581F" w:rsidRDefault="00D71AC6">
      <w:pPr>
        <w:spacing w:before="55" w:line="240" w:lineRule="exact"/>
        <w:ind w:left="110" w:right="-5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EXPER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2983D7A3" w14:textId="77777777" w:rsidR="00CA581F" w:rsidRDefault="00D71AC6">
      <w:pPr>
        <w:spacing w:before="50"/>
        <w:rPr>
          <w:rFonts w:ascii="Calibri" w:eastAsia="Calibri" w:hAnsi="Calibri" w:cs="Calibri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●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rk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Str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egy</w:t>
      </w:r>
      <w:r>
        <w:rPr>
          <w:rFonts w:ascii="Calibri" w:eastAsia="Calibri" w:hAnsi="Calibri" w:cs="Calibri"/>
          <w:w w:val="25"/>
        </w:rPr>
        <w:t xml:space="preserve">    </w:t>
      </w:r>
      <w:r>
        <w:rPr>
          <w:rFonts w:ascii="Calibri" w:eastAsia="Calibri" w:hAnsi="Calibri" w:cs="Calibri"/>
          <w:w w:val="25"/>
        </w:rPr>
        <w:t xml:space="preserve">                                                          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●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B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2"/>
          <w:w w:val="67"/>
        </w:rPr>
        <w:t xml:space="preserve">nd   </w:t>
      </w:r>
      <w:r>
        <w:rPr>
          <w:rFonts w:ascii="Calibri" w:eastAsia="Calibri" w:hAnsi="Calibri" w:cs="Calibri"/>
          <w:spacing w:val="1"/>
          <w:w w:val="67"/>
        </w:rPr>
        <w:t>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an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ge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                                  </w:t>
      </w:r>
      <w:r>
        <w:rPr>
          <w:rFonts w:ascii="Calibri" w:eastAsia="Calibri" w:hAnsi="Calibri" w:cs="Calibri"/>
          <w:spacing w:val="1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  <w:r>
        <w:rPr>
          <w:rFonts w:ascii="Calibri" w:eastAsia="Calibri" w:hAnsi="Calibri" w:cs="Calibri"/>
          <w:w w:val="25"/>
        </w:rPr>
        <w:t xml:space="preserve">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●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S</w:t>
      </w:r>
      <w:r>
        <w:rPr>
          <w:rFonts w:ascii="Calibri" w:eastAsia="Calibri" w:hAnsi="Calibri" w:cs="Calibri"/>
          <w:spacing w:val="1"/>
          <w:w w:val="103"/>
        </w:rPr>
        <w:t>tr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eg</w:t>
      </w:r>
      <w:r>
        <w:rPr>
          <w:rFonts w:ascii="Calibri" w:eastAsia="Calibri" w:hAnsi="Calibri" w:cs="Calibri"/>
          <w:spacing w:val="1"/>
          <w:w w:val="103"/>
        </w:rPr>
        <w:t>ic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ann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w w:val="25"/>
        </w:rPr>
        <w:t xml:space="preserve">    </w:t>
      </w:r>
    </w:p>
    <w:p w14:paraId="41F44BE0" w14:textId="77777777" w:rsidR="00CA581F" w:rsidRDefault="00D71AC6">
      <w:pPr>
        <w:spacing w:before="51"/>
        <w:rPr>
          <w:rFonts w:ascii="Calibri" w:eastAsia="Calibri" w:hAnsi="Calibri" w:cs="Calibri"/>
        </w:rPr>
        <w:sectPr w:rsidR="00CA581F">
          <w:type w:val="continuous"/>
          <w:pgSz w:w="12240" w:h="15840"/>
          <w:pgMar w:top="980" w:right="920" w:bottom="280" w:left="980" w:header="720" w:footer="720" w:gutter="0"/>
          <w:cols w:num="2" w:space="720" w:equalWidth="0">
            <w:col w:w="1271" w:space="279"/>
            <w:col w:w="8790"/>
          </w:cols>
        </w:sectPr>
      </w:pPr>
      <w:r>
        <w:rPr>
          <w:rFonts w:ascii="Arial" w:eastAsia="Arial" w:hAnsi="Arial" w:cs="Arial"/>
          <w:spacing w:val="1"/>
          <w:sz w:val="16"/>
          <w:szCs w:val="16"/>
        </w:rPr>
        <w:t>●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Bu</w:t>
      </w:r>
      <w:r>
        <w:rPr>
          <w:rFonts w:ascii="Calibri" w:eastAsia="Calibri" w:hAnsi="Calibri" w:cs="Calibri"/>
          <w:spacing w:val="1"/>
          <w:w w:val="103"/>
        </w:rPr>
        <w:t>si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ss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Ana</w:t>
      </w:r>
      <w:r>
        <w:rPr>
          <w:rFonts w:ascii="Calibri" w:eastAsia="Calibri" w:hAnsi="Calibri" w:cs="Calibri"/>
          <w:spacing w:val="1"/>
          <w:w w:val="103"/>
        </w:rPr>
        <w:t>lysis</w:t>
      </w:r>
      <w:r>
        <w:rPr>
          <w:rFonts w:ascii="Calibri" w:eastAsia="Calibri" w:hAnsi="Calibri" w:cs="Calibri"/>
          <w:w w:val="25"/>
        </w:rPr>
        <w:t xml:space="preserve">    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  <w:r>
        <w:rPr>
          <w:rFonts w:ascii="Calibri" w:eastAsia="Calibri" w:hAnsi="Calibri" w:cs="Calibri"/>
          <w:w w:val="25"/>
        </w:rPr>
        <w:t xml:space="preserve">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●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Pa</w:t>
      </w:r>
      <w:r>
        <w:rPr>
          <w:rFonts w:ascii="Calibri" w:eastAsia="Calibri" w:hAnsi="Calibri" w:cs="Calibri"/>
          <w:spacing w:val="1"/>
          <w:w w:val="103"/>
        </w:rPr>
        <w:t>rt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rs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g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                                                          </w:t>
      </w:r>
      <w:r>
        <w:rPr>
          <w:rFonts w:ascii="Calibri" w:eastAsia="Calibri" w:hAnsi="Calibri" w:cs="Calibri"/>
          <w:spacing w:val="10"/>
          <w:w w:val="25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●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Vendo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ge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w w:val="103"/>
        </w:rPr>
        <w:t>t</w:t>
      </w:r>
      <w:r>
        <w:rPr>
          <w:rFonts w:ascii="Calibri" w:eastAsia="Calibri" w:hAnsi="Calibri" w:cs="Calibri"/>
        </w:rPr>
        <w:t xml:space="preserve">     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w w:val="25"/>
        </w:rPr>
        <w:t xml:space="preserve">    </w:t>
      </w:r>
    </w:p>
    <w:p w14:paraId="540FAB0A" w14:textId="60D4341E" w:rsidR="00CA581F" w:rsidRDefault="00D71AC6">
      <w:pPr>
        <w:spacing w:before="51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1"/>
        </w:rPr>
        <w:t>lli</w:t>
      </w:r>
      <w:r>
        <w:rPr>
          <w:rFonts w:ascii="Calibri" w:eastAsia="Calibri" w:hAnsi="Calibri" w:cs="Calibri"/>
          <w:spacing w:val="2"/>
        </w:rPr>
        <w:t>an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Co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po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60"/>
        </w:rPr>
        <w:t>,    S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46"/>
        </w:rPr>
        <w:t xml:space="preserve">    J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CA</w:t>
      </w:r>
      <w:r>
        <w:rPr>
          <w:rFonts w:ascii="Calibri" w:eastAsia="Calibri" w:hAnsi="Calibri" w:cs="Calibri"/>
          <w:w w:val="25"/>
        </w:rPr>
        <w:t xml:space="preserve">            </w:t>
      </w:r>
      <w:r>
        <w:rPr>
          <w:rFonts w:ascii="Calibri" w:eastAsia="Calibri" w:hAnsi="Calibri" w:cs="Calibri"/>
          <w:spacing w:val="6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  <w:r>
        <w:rPr>
          <w:rFonts w:ascii="Calibri" w:eastAsia="Calibri" w:hAnsi="Calibri" w:cs="Calibri"/>
          <w:w w:val="25"/>
        </w:rPr>
        <w:t xml:space="preserve">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</w:t>
      </w:r>
      <w:r>
        <w:rPr>
          <w:rFonts w:ascii="Calibri" w:eastAsia="Calibri" w:hAnsi="Calibri" w:cs="Calibri"/>
          <w:w w:val="25"/>
        </w:rPr>
        <w:t xml:space="preserve">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</w:t>
      </w:r>
      <w:r>
        <w:rPr>
          <w:rFonts w:ascii="Calibri" w:eastAsia="Calibri" w:hAnsi="Calibri" w:cs="Calibri"/>
          <w:spacing w:val="2"/>
          <w:w w:val="103"/>
        </w:rPr>
        <w:t>2010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 </w:t>
      </w:r>
    </w:p>
    <w:p w14:paraId="7821703A" w14:textId="77777777" w:rsidR="00CA581F" w:rsidRDefault="00D71AC6">
      <w:pPr>
        <w:spacing w:before="51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2"/>
        </w:rPr>
        <w:t>D</w:t>
      </w:r>
      <w:r>
        <w:rPr>
          <w:rFonts w:ascii="Calibri" w:eastAsia="Calibri" w:hAnsi="Calibri" w:cs="Calibri"/>
          <w:b/>
          <w:spacing w:val="1"/>
        </w:rPr>
        <w:t>ir</w:t>
      </w:r>
      <w:r>
        <w:rPr>
          <w:rFonts w:ascii="Calibri" w:eastAsia="Calibri" w:hAnsi="Calibri" w:cs="Calibri"/>
          <w:b/>
          <w:spacing w:val="2"/>
        </w:rPr>
        <w:t>e</w:t>
      </w:r>
      <w:r>
        <w:rPr>
          <w:rFonts w:ascii="Calibri" w:eastAsia="Calibri" w:hAnsi="Calibri" w:cs="Calibri"/>
          <w:b/>
          <w:spacing w:val="1"/>
        </w:rPr>
        <w:t>ct</w:t>
      </w:r>
      <w:r>
        <w:rPr>
          <w:rFonts w:ascii="Calibri" w:eastAsia="Calibri" w:hAnsi="Calibri" w:cs="Calibri"/>
          <w:b/>
          <w:spacing w:val="2"/>
        </w:rPr>
        <w:t>o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9"/>
        </w:rPr>
        <w:t xml:space="preserve"> </w:t>
      </w:r>
      <w:r>
        <w:rPr>
          <w:rFonts w:ascii="Calibri" w:eastAsia="Calibri" w:hAnsi="Calibri" w:cs="Calibri"/>
          <w:b/>
          <w:spacing w:val="1"/>
        </w:rPr>
        <w:t> </w:t>
      </w:r>
      <w:r>
        <w:rPr>
          <w:rFonts w:ascii="Calibri" w:eastAsia="Calibri" w:hAnsi="Calibri" w:cs="Calibri"/>
          <w:b/>
          <w:spacing w:val="2"/>
          <w:w w:val="103"/>
        </w:rPr>
        <w:t>o</w:t>
      </w:r>
      <w:r>
        <w:rPr>
          <w:rFonts w:ascii="Calibri" w:eastAsia="Calibri" w:hAnsi="Calibri" w:cs="Calibri"/>
          <w:b/>
          <w:spacing w:val="1"/>
          <w:w w:val="103"/>
        </w:rPr>
        <w:t>f</w:t>
      </w: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</w:rPr>
        <w:t> </w:t>
      </w:r>
      <w:r>
        <w:rPr>
          <w:rFonts w:ascii="Calibri" w:eastAsia="Calibri" w:hAnsi="Calibri" w:cs="Calibri"/>
          <w:b/>
          <w:spacing w:val="2"/>
          <w:w w:val="103"/>
        </w:rPr>
        <w:t>Bu</w:t>
      </w:r>
      <w:r>
        <w:rPr>
          <w:rFonts w:ascii="Calibri" w:eastAsia="Calibri" w:hAnsi="Calibri" w:cs="Calibri"/>
          <w:b/>
          <w:spacing w:val="1"/>
          <w:w w:val="103"/>
        </w:rPr>
        <w:t>si</w:t>
      </w:r>
      <w:r>
        <w:rPr>
          <w:rFonts w:ascii="Calibri" w:eastAsia="Calibri" w:hAnsi="Calibri" w:cs="Calibri"/>
          <w:b/>
          <w:spacing w:val="2"/>
          <w:w w:val="103"/>
        </w:rPr>
        <w:t>ne</w:t>
      </w:r>
      <w:r>
        <w:rPr>
          <w:rFonts w:ascii="Calibri" w:eastAsia="Calibri" w:hAnsi="Calibri" w:cs="Calibri"/>
          <w:b/>
          <w:spacing w:val="1"/>
          <w:w w:val="103"/>
        </w:rPr>
        <w:t>ss</w:t>
      </w: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</w:rPr>
        <w:t> </w:t>
      </w:r>
      <w:r>
        <w:rPr>
          <w:rFonts w:ascii="Calibri" w:eastAsia="Calibri" w:hAnsi="Calibri" w:cs="Calibri"/>
          <w:b/>
          <w:spacing w:val="2"/>
          <w:w w:val="103"/>
        </w:rPr>
        <w:t>De</w:t>
      </w:r>
      <w:r>
        <w:rPr>
          <w:rFonts w:ascii="Calibri" w:eastAsia="Calibri" w:hAnsi="Calibri" w:cs="Calibri"/>
          <w:b/>
          <w:spacing w:val="1"/>
          <w:w w:val="103"/>
        </w:rPr>
        <w:t>v</w:t>
      </w:r>
      <w:r>
        <w:rPr>
          <w:rFonts w:ascii="Calibri" w:eastAsia="Calibri" w:hAnsi="Calibri" w:cs="Calibri"/>
          <w:b/>
          <w:spacing w:val="2"/>
          <w:w w:val="103"/>
        </w:rPr>
        <w:t>e</w:t>
      </w:r>
      <w:r>
        <w:rPr>
          <w:rFonts w:ascii="Calibri" w:eastAsia="Calibri" w:hAnsi="Calibri" w:cs="Calibri"/>
          <w:b/>
          <w:spacing w:val="1"/>
          <w:w w:val="103"/>
        </w:rPr>
        <w:t>l</w:t>
      </w:r>
      <w:r>
        <w:rPr>
          <w:rFonts w:ascii="Calibri" w:eastAsia="Calibri" w:hAnsi="Calibri" w:cs="Calibri"/>
          <w:b/>
          <w:spacing w:val="2"/>
          <w:w w:val="103"/>
        </w:rPr>
        <w:t>op</w:t>
      </w:r>
      <w:r>
        <w:rPr>
          <w:rFonts w:ascii="Calibri" w:eastAsia="Calibri" w:hAnsi="Calibri" w:cs="Calibri"/>
          <w:b/>
          <w:spacing w:val="3"/>
          <w:w w:val="103"/>
        </w:rPr>
        <w:t>m</w:t>
      </w:r>
      <w:r>
        <w:rPr>
          <w:rFonts w:ascii="Calibri" w:eastAsia="Calibri" w:hAnsi="Calibri" w:cs="Calibri"/>
          <w:b/>
          <w:spacing w:val="2"/>
          <w:w w:val="103"/>
        </w:rPr>
        <w:t>en</w:t>
      </w:r>
      <w:r>
        <w:rPr>
          <w:rFonts w:ascii="Calibri" w:eastAsia="Calibri" w:hAnsi="Calibri" w:cs="Calibri"/>
          <w:b/>
          <w:spacing w:val="1"/>
          <w:w w:val="103"/>
        </w:rPr>
        <w:t>t,</w:t>
      </w: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</w:rPr>
        <w:t> </w:t>
      </w:r>
      <w:r>
        <w:rPr>
          <w:rFonts w:ascii="Calibri" w:eastAsia="Calibri" w:hAnsi="Calibri" w:cs="Calibri"/>
          <w:b/>
          <w:spacing w:val="1"/>
          <w:w w:val="103"/>
        </w:rPr>
        <w:t>L</w:t>
      </w:r>
      <w:r>
        <w:rPr>
          <w:rFonts w:ascii="Calibri" w:eastAsia="Calibri" w:hAnsi="Calibri" w:cs="Calibri"/>
          <w:b/>
          <w:spacing w:val="2"/>
          <w:w w:val="103"/>
        </w:rPr>
        <w:t>a</w:t>
      </w:r>
      <w:r>
        <w:rPr>
          <w:rFonts w:ascii="Calibri" w:eastAsia="Calibri" w:hAnsi="Calibri" w:cs="Calibri"/>
          <w:b/>
          <w:spacing w:val="1"/>
          <w:w w:val="103"/>
        </w:rPr>
        <w:t>ti</w:t>
      </w:r>
      <w:r>
        <w:rPr>
          <w:rFonts w:ascii="Calibri" w:eastAsia="Calibri" w:hAnsi="Calibri" w:cs="Calibri"/>
          <w:b/>
          <w:spacing w:val="2"/>
          <w:w w:val="103"/>
        </w:rPr>
        <w:t>n</w:t>
      </w: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</w:rPr>
        <w:t> </w:t>
      </w:r>
      <w:r>
        <w:rPr>
          <w:rFonts w:ascii="Calibri" w:eastAsia="Calibri" w:hAnsi="Calibri" w:cs="Calibri"/>
          <w:b/>
          <w:spacing w:val="2"/>
          <w:w w:val="103"/>
        </w:rPr>
        <w:t>A</w:t>
      </w:r>
      <w:r>
        <w:rPr>
          <w:rFonts w:ascii="Calibri" w:eastAsia="Calibri" w:hAnsi="Calibri" w:cs="Calibri"/>
          <w:b/>
          <w:spacing w:val="3"/>
          <w:w w:val="103"/>
        </w:rPr>
        <w:t>m</w:t>
      </w:r>
      <w:r>
        <w:rPr>
          <w:rFonts w:ascii="Calibri" w:eastAsia="Calibri" w:hAnsi="Calibri" w:cs="Calibri"/>
          <w:b/>
          <w:spacing w:val="2"/>
          <w:w w:val="103"/>
        </w:rPr>
        <w:t>e</w:t>
      </w:r>
      <w:r>
        <w:rPr>
          <w:rFonts w:ascii="Calibri" w:eastAsia="Calibri" w:hAnsi="Calibri" w:cs="Calibri"/>
          <w:b/>
          <w:spacing w:val="1"/>
          <w:w w:val="103"/>
        </w:rPr>
        <w:t>rica</w:t>
      </w:r>
      <w:r>
        <w:rPr>
          <w:rFonts w:ascii="Calibri" w:eastAsia="Calibri" w:hAnsi="Calibri" w:cs="Calibri"/>
          <w:b/>
          <w:w w:val="25"/>
        </w:rPr>
        <w:t xml:space="preserve">    </w:t>
      </w:r>
    </w:p>
    <w:p w14:paraId="35DB59DB" w14:textId="77777777" w:rsidR="00CA581F" w:rsidRDefault="00D71AC6">
      <w:pPr>
        <w:spacing w:before="46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vers</w:t>
      </w:r>
      <w:r>
        <w:rPr>
          <w:rFonts w:ascii="Calibri" w:eastAsia="Calibri" w:hAnsi="Calibri" w:cs="Calibri"/>
          <w:spacing w:val="1"/>
          <w:w w:val="66"/>
        </w:rPr>
        <w:t>ee   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53"/>
        </w:rPr>
        <w:t>e    </w:t>
      </w:r>
      <w:r>
        <w:rPr>
          <w:rFonts w:ascii="Calibri" w:eastAsia="Calibri" w:hAnsi="Calibri" w:cs="Calibri"/>
          <w:spacing w:val="2"/>
          <w:w w:val="103"/>
        </w:rPr>
        <w:t>d</w:t>
      </w:r>
      <w:r>
        <w:rPr>
          <w:rFonts w:ascii="Calibri" w:eastAsia="Calibri" w:hAnsi="Calibri" w:cs="Calibri"/>
          <w:spacing w:val="1"/>
          <w:w w:val="103"/>
        </w:rPr>
        <w:t>evel</w:t>
      </w:r>
      <w:r>
        <w:rPr>
          <w:rFonts w:ascii="Calibri" w:eastAsia="Calibri" w:hAnsi="Calibri" w:cs="Calibri"/>
          <w:spacing w:val="2"/>
          <w:w w:val="103"/>
        </w:rPr>
        <w:t>op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erica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sal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49"/>
        </w:rPr>
        <w:t>s    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47"/>
        </w:rPr>
        <w:t>r    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u</w:t>
      </w:r>
      <w:r>
        <w:rPr>
          <w:rFonts w:ascii="Calibri" w:eastAsia="Calibri" w:hAnsi="Calibri" w:cs="Calibri"/>
          <w:spacing w:val="1"/>
          <w:w w:val="103"/>
        </w:rPr>
        <w:t>lti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illi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do</w:t>
      </w:r>
      <w:r>
        <w:rPr>
          <w:rFonts w:ascii="Calibri" w:eastAsia="Calibri" w:hAnsi="Calibri" w:cs="Calibri"/>
          <w:spacing w:val="1"/>
          <w:w w:val="103"/>
        </w:rPr>
        <w:t>ll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e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ter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ris</w:t>
      </w:r>
      <w:r>
        <w:rPr>
          <w:rFonts w:ascii="Calibri" w:eastAsia="Calibri" w:hAnsi="Calibri" w:cs="Calibri"/>
          <w:spacing w:val="1"/>
          <w:w w:val="53"/>
        </w:rPr>
        <w:t>e   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ft</w:t>
      </w:r>
      <w:r>
        <w:rPr>
          <w:rFonts w:ascii="Calibri" w:eastAsia="Calibri" w:hAnsi="Calibri" w:cs="Calibri"/>
          <w:spacing w:val="2"/>
          <w:w w:val="103"/>
        </w:rPr>
        <w:t>w</w:t>
      </w:r>
      <w:r>
        <w:rPr>
          <w:rFonts w:ascii="Calibri" w:eastAsia="Calibri" w:hAnsi="Calibri" w:cs="Calibri"/>
          <w:spacing w:val="1"/>
          <w:w w:val="103"/>
        </w:rPr>
        <w:t>ar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hno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ogy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odu</w:t>
      </w:r>
      <w:r>
        <w:rPr>
          <w:rFonts w:ascii="Calibri" w:eastAsia="Calibri" w:hAnsi="Calibri" w:cs="Calibri"/>
          <w:spacing w:val="1"/>
          <w:w w:val="103"/>
        </w:rPr>
        <w:t>ct.</w:t>
      </w:r>
      <w:r>
        <w:rPr>
          <w:rFonts w:ascii="Calibri" w:eastAsia="Calibri" w:hAnsi="Calibri" w:cs="Calibri"/>
          <w:w w:val="25"/>
        </w:rPr>
        <w:t xml:space="preserve">      </w:t>
      </w:r>
      <w:r>
        <w:rPr>
          <w:rFonts w:ascii="Calibri" w:eastAsia="Calibri" w:hAnsi="Calibri" w:cs="Calibri"/>
          <w:spacing w:val="1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1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</w:p>
    <w:p w14:paraId="3B12F8E8" w14:textId="77777777" w:rsidR="00CA581F" w:rsidRDefault="00D71AC6">
      <w:pPr>
        <w:spacing w:before="61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1"/>
        </w:rPr>
        <w:t>re</w:t>
      </w:r>
      <w:r>
        <w:rPr>
          <w:rFonts w:ascii="Calibri" w:eastAsia="Calibri" w:hAnsi="Calibri" w:cs="Calibri"/>
          <w:spacing w:val="2"/>
        </w:rPr>
        <w:t xml:space="preserve">w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les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fr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$3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$11</w:t>
      </w:r>
      <w:r>
        <w:rPr>
          <w:rFonts w:ascii="Calibri" w:eastAsia="Calibri" w:hAnsi="Calibri" w:cs="Calibri"/>
          <w:spacing w:val="3"/>
          <w:w w:val="63"/>
        </w:rPr>
        <w:t xml:space="preserve">M   </w:t>
      </w:r>
      <w:r>
        <w:rPr>
          <w:rFonts w:ascii="Calibri" w:eastAsia="Calibri" w:hAnsi="Calibri" w:cs="Calibri"/>
          <w:spacing w:val="1"/>
          <w:w w:val="63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wo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y</w:t>
      </w:r>
      <w:r>
        <w:rPr>
          <w:rFonts w:ascii="Calibri" w:eastAsia="Calibri" w:hAnsi="Calibri" w:cs="Calibri"/>
          <w:spacing w:val="2"/>
          <w:w w:val="103"/>
        </w:rPr>
        <w:t>ea</w:t>
      </w:r>
      <w:r>
        <w:rPr>
          <w:rFonts w:ascii="Calibri" w:eastAsia="Calibri" w:hAnsi="Calibri" w:cs="Calibri"/>
          <w:spacing w:val="1"/>
          <w:w w:val="103"/>
        </w:rPr>
        <w:t>rs,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ough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x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si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45"/>
        </w:rPr>
        <w:t xml:space="preserve">f   </w:t>
      </w:r>
      <w:r>
        <w:rPr>
          <w:rFonts w:ascii="Calibri" w:eastAsia="Calibri" w:hAnsi="Calibri" w:cs="Calibri"/>
          <w:spacing w:val="2"/>
          <w:w w:val="45"/>
        </w:rPr>
        <w:t> </w:t>
      </w:r>
      <w:r>
        <w:rPr>
          <w:rFonts w:ascii="Calibri" w:eastAsia="Calibri" w:hAnsi="Calibri" w:cs="Calibri"/>
          <w:spacing w:val="1"/>
          <w:w w:val="103"/>
        </w:rPr>
        <w:t>sal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49"/>
        </w:rPr>
        <w:t>s   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nne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de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op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w w:val="25"/>
        </w:rPr>
        <w:t xml:space="preserve">    </w:t>
      </w:r>
    </w:p>
    <w:p w14:paraId="61E3A7A8" w14:textId="77777777" w:rsidR="00CA581F" w:rsidRDefault="00D71AC6">
      <w:pPr>
        <w:spacing w:before="46"/>
        <w:ind w:left="83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nno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1"/>
        </w:rPr>
        <w:t>tive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web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ark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strat</w:t>
      </w:r>
      <w:r>
        <w:rPr>
          <w:rFonts w:ascii="Calibri" w:eastAsia="Calibri" w:hAnsi="Calibri" w:cs="Calibri"/>
          <w:spacing w:val="2"/>
          <w:w w:val="103"/>
        </w:rPr>
        <w:t>eg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s.</w:t>
      </w:r>
      <w:r>
        <w:rPr>
          <w:rFonts w:ascii="Calibri" w:eastAsia="Calibri" w:hAnsi="Calibri" w:cs="Calibri"/>
          <w:w w:val="25"/>
        </w:rPr>
        <w:t xml:space="preserve">      </w:t>
      </w:r>
      <w:r>
        <w:rPr>
          <w:rFonts w:ascii="Calibri" w:eastAsia="Calibri" w:hAnsi="Calibri" w:cs="Calibri"/>
          <w:spacing w:val="1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</w:p>
    <w:p w14:paraId="75A3CDE4" w14:textId="77777777" w:rsidR="00CA581F" w:rsidRDefault="00D71AC6">
      <w:pPr>
        <w:spacing w:before="61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  <w:spacing w:val="2"/>
        </w:rPr>
        <w:t>ab</w:t>
      </w:r>
      <w:r>
        <w:rPr>
          <w:rFonts w:ascii="Calibri" w:eastAsia="Calibri" w:hAnsi="Calibri" w:cs="Calibri"/>
          <w:spacing w:val="1"/>
        </w:rPr>
        <w:t>lis</w:t>
      </w:r>
      <w:r>
        <w:rPr>
          <w:rFonts w:ascii="Calibri" w:eastAsia="Calibri" w:hAnsi="Calibri" w:cs="Calibri"/>
          <w:spacing w:val="2"/>
        </w:rPr>
        <w:t>hed</w:t>
      </w:r>
      <w:r>
        <w:rPr>
          <w:rFonts w:ascii="Calibri" w:eastAsia="Calibri" w:hAnsi="Calibri" w:cs="Calibri"/>
          <w:spacing w:val="16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gl</w:t>
      </w:r>
      <w:r>
        <w:rPr>
          <w:rFonts w:ascii="Calibri" w:eastAsia="Calibri" w:hAnsi="Calibri" w:cs="Calibri"/>
          <w:spacing w:val="2"/>
          <w:w w:val="103"/>
        </w:rPr>
        <w:t>ob</w:t>
      </w:r>
      <w:r>
        <w:rPr>
          <w:rFonts w:ascii="Calibri" w:eastAsia="Calibri" w:hAnsi="Calibri" w:cs="Calibri"/>
          <w:spacing w:val="1"/>
          <w:w w:val="103"/>
        </w:rPr>
        <w:t>al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rt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rs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w</w:t>
      </w:r>
      <w:r>
        <w:rPr>
          <w:rFonts w:ascii="Calibri" w:eastAsia="Calibri" w:hAnsi="Calibri" w:cs="Calibri"/>
          <w:spacing w:val="1"/>
          <w:w w:val="103"/>
        </w:rPr>
        <w:t>it</w:t>
      </w:r>
      <w:r>
        <w:rPr>
          <w:rFonts w:ascii="Calibri" w:eastAsia="Calibri" w:hAnsi="Calibri" w:cs="Calibri"/>
          <w:spacing w:val="2"/>
          <w:w w:val="54"/>
        </w:rPr>
        <w:t xml:space="preserve">h  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1"/>
          <w:w w:val="103"/>
        </w:rPr>
        <w:t>5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pan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es</w:t>
      </w:r>
      <w:r>
        <w:rPr>
          <w:rFonts w:ascii="Calibri" w:eastAsia="Calibri" w:hAnsi="Calibri" w:cs="Calibri"/>
          <w:spacing w:val="1"/>
          <w:w w:val="62"/>
        </w:rPr>
        <w:t>;    </w:t>
      </w:r>
      <w:r>
        <w:rPr>
          <w:rFonts w:ascii="Calibri" w:eastAsia="Calibri" w:hAnsi="Calibri" w:cs="Calibri"/>
          <w:spacing w:val="2"/>
          <w:w w:val="62"/>
        </w:rPr>
        <w:t>n</w:t>
      </w:r>
      <w:r>
        <w:rPr>
          <w:rFonts w:ascii="Calibri" w:eastAsia="Calibri" w:hAnsi="Calibri" w:cs="Calibri"/>
          <w:spacing w:val="1"/>
          <w:w w:val="103"/>
        </w:rPr>
        <w:t>eg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tiate</w:t>
      </w:r>
      <w:r>
        <w:rPr>
          <w:rFonts w:ascii="Calibri" w:eastAsia="Calibri" w:hAnsi="Calibri" w:cs="Calibri"/>
          <w:spacing w:val="2"/>
          <w:w w:val="103"/>
        </w:rPr>
        <w:t>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103"/>
        </w:rPr>
        <w:t>tracts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versa</w:t>
      </w:r>
      <w:r>
        <w:rPr>
          <w:rFonts w:ascii="Calibri" w:eastAsia="Calibri" w:hAnsi="Calibri" w:cs="Calibri"/>
          <w:spacing w:val="2"/>
          <w:w w:val="103"/>
        </w:rPr>
        <w:t>w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reg</w:t>
      </w:r>
      <w:r>
        <w:rPr>
          <w:rFonts w:ascii="Calibri" w:eastAsia="Calibri" w:hAnsi="Calibri" w:cs="Calibri"/>
          <w:spacing w:val="2"/>
          <w:w w:val="103"/>
        </w:rPr>
        <w:t>u</w:t>
      </w:r>
      <w:r>
        <w:rPr>
          <w:rFonts w:ascii="Calibri" w:eastAsia="Calibri" w:hAnsi="Calibri" w:cs="Calibri"/>
          <w:spacing w:val="1"/>
          <w:w w:val="103"/>
        </w:rPr>
        <w:t>lat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ry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affairs.</w:t>
      </w:r>
      <w:r>
        <w:rPr>
          <w:rFonts w:ascii="Calibri" w:eastAsia="Calibri" w:hAnsi="Calibri" w:cs="Calibri"/>
          <w:w w:val="25"/>
        </w:rPr>
        <w:t xml:space="preserve">    </w:t>
      </w:r>
    </w:p>
    <w:p w14:paraId="281E9951" w14:textId="77777777" w:rsidR="00CA581F" w:rsidRDefault="00D71AC6">
      <w:pPr>
        <w:spacing w:before="56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qu</w:t>
      </w:r>
      <w:r>
        <w:rPr>
          <w:rFonts w:ascii="Calibri" w:eastAsia="Calibri" w:hAnsi="Calibri" w:cs="Calibri"/>
          <w:spacing w:val="1"/>
          <w:w w:val="103"/>
        </w:rPr>
        <w:t>ir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2"/>
          <w:w w:val="54"/>
        </w:rPr>
        <w:t xml:space="preserve">d  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w</w:t>
      </w:r>
      <w:r>
        <w:rPr>
          <w:rFonts w:ascii="Calibri" w:eastAsia="Calibri" w:hAnsi="Calibri" w:cs="Calibri"/>
          <w:spacing w:val="2"/>
          <w:w w:val="54"/>
        </w:rPr>
        <w:t xml:space="preserve">o  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ig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fil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cc</w:t>
      </w:r>
      <w:r>
        <w:rPr>
          <w:rFonts w:ascii="Calibri" w:eastAsia="Calibri" w:hAnsi="Calibri" w:cs="Calibri"/>
          <w:spacing w:val="2"/>
          <w:w w:val="103"/>
        </w:rPr>
        <w:t>oun</w:t>
      </w:r>
      <w:r>
        <w:rPr>
          <w:rFonts w:ascii="Calibri" w:eastAsia="Calibri" w:hAnsi="Calibri" w:cs="Calibri"/>
          <w:spacing w:val="1"/>
          <w:w w:val="103"/>
        </w:rPr>
        <w:t>ts,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ge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erati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$1</w:t>
      </w:r>
      <w:r>
        <w:rPr>
          <w:rFonts w:ascii="Calibri" w:eastAsia="Calibri" w:hAnsi="Calibri" w:cs="Calibri"/>
          <w:spacing w:val="1"/>
          <w:w w:val="103"/>
        </w:rPr>
        <w:t>.</w:t>
      </w:r>
      <w:r>
        <w:rPr>
          <w:rFonts w:ascii="Calibri" w:eastAsia="Calibri" w:hAnsi="Calibri" w:cs="Calibri"/>
          <w:spacing w:val="2"/>
          <w:w w:val="103"/>
        </w:rPr>
        <w:t>4</w:t>
      </w:r>
      <w:r>
        <w:rPr>
          <w:rFonts w:ascii="Calibri" w:eastAsia="Calibri" w:hAnsi="Calibri" w:cs="Calibri"/>
          <w:spacing w:val="3"/>
          <w:w w:val="63"/>
        </w:rPr>
        <w:t xml:space="preserve">M   </w:t>
      </w:r>
      <w:r>
        <w:rPr>
          <w:rFonts w:ascii="Calibri" w:eastAsia="Calibri" w:hAnsi="Calibri" w:cs="Calibri"/>
          <w:spacing w:val="1"/>
          <w:w w:val="63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new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bu</w:t>
      </w:r>
      <w:r>
        <w:rPr>
          <w:rFonts w:ascii="Calibri" w:eastAsia="Calibri" w:hAnsi="Calibri" w:cs="Calibri"/>
          <w:spacing w:val="1"/>
          <w:w w:val="103"/>
        </w:rPr>
        <w:t>si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ss,</w:t>
      </w:r>
      <w:r>
        <w:rPr>
          <w:rFonts w:ascii="Calibri" w:eastAsia="Calibri" w:hAnsi="Calibri" w:cs="Calibri"/>
          <w:w w:val="25"/>
        </w:rPr>
        <w:t xml:space="preserve">   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ough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str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gic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arketi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52"/>
        </w:rPr>
        <w:t>g    </w:t>
      </w:r>
      <w:r>
        <w:rPr>
          <w:rFonts w:ascii="Calibri" w:eastAsia="Calibri" w:hAnsi="Calibri" w:cs="Calibri"/>
          <w:spacing w:val="1"/>
          <w:w w:val="103"/>
        </w:rPr>
        <w:t>eff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rts,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arket</w:t>
      </w:r>
      <w:r>
        <w:rPr>
          <w:rFonts w:ascii="Calibri" w:eastAsia="Calibri" w:hAnsi="Calibri" w:cs="Calibri"/>
          <w:w w:val="25"/>
        </w:rPr>
        <w:t xml:space="preserve">    </w:t>
      </w:r>
    </w:p>
    <w:p w14:paraId="38EC8B13" w14:textId="77777777" w:rsidR="00CA581F" w:rsidRDefault="00D71AC6">
      <w:pPr>
        <w:spacing w:before="51"/>
        <w:ind w:left="83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ana</w:t>
      </w:r>
      <w:r>
        <w:rPr>
          <w:rFonts w:ascii="Calibri" w:eastAsia="Calibri" w:hAnsi="Calibri" w:cs="Calibri"/>
          <w:spacing w:val="1"/>
        </w:rPr>
        <w:t>lysis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pe</w:t>
      </w:r>
      <w:r>
        <w:rPr>
          <w:rFonts w:ascii="Calibri" w:eastAsia="Calibri" w:hAnsi="Calibri" w:cs="Calibri"/>
          <w:spacing w:val="1"/>
          <w:w w:val="103"/>
        </w:rPr>
        <w:t>tit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ana</w:t>
      </w:r>
      <w:r>
        <w:rPr>
          <w:rFonts w:ascii="Calibri" w:eastAsia="Calibri" w:hAnsi="Calibri" w:cs="Calibri"/>
          <w:spacing w:val="1"/>
          <w:w w:val="103"/>
        </w:rPr>
        <w:t>lysis.</w:t>
      </w:r>
      <w:r>
        <w:rPr>
          <w:rFonts w:ascii="Calibri" w:eastAsia="Calibri" w:hAnsi="Calibri" w:cs="Calibri"/>
          <w:w w:val="25"/>
        </w:rPr>
        <w:t xml:space="preserve">    </w:t>
      </w:r>
    </w:p>
    <w:p w14:paraId="65A018CA" w14:textId="77777777" w:rsidR="00CA581F" w:rsidRDefault="00D71AC6">
      <w:pPr>
        <w:spacing w:before="61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2"/>
        </w:rPr>
        <w:t>ed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na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ona</w:t>
      </w:r>
      <w:r>
        <w:rPr>
          <w:rFonts w:ascii="Calibri" w:eastAsia="Calibri" w:hAnsi="Calibri" w:cs="Calibri"/>
          <w:spacing w:val="1"/>
          <w:w w:val="61"/>
        </w:rPr>
        <w:t>l    </w:t>
      </w:r>
      <w:r>
        <w:rPr>
          <w:rFonts w:ascii="Calibri" w:eastAsia="Calibri" w:hAnsi="Calibri" w:cs="Calibri"/>
          <w:spacing w:val="2"/>
          <w:w w:val="61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odu</w:t>
      </w:r>
      <w:r>
        <w:rPr>
          <w:rFonts w:ascii="Calibri" w:eastAsia="Calibri" w:hAnsi="Calibri" w:cs="Calibri"/>
          <w:spacing w:val="1"/>
          <w:w w:val="103"/>
        </w:rPr>
        <w:t>ct</w:t>
      </w:r>
      <w:r>
        <w:rPr>
          <w:rFonts w:ascii="Calibri" w:eastAsia="Calibri" w:hAnsi="Calibri" w:cs="Calibri"/>
          <w:spacing w:val="1"/>
          <w:w w:val="54"/>
        </w:rPr>
        <w:t xml:space="preserve">    </w:t>
      </w:r>
      <w:r>
        <w:rPr>
          <w:rFonts w:ascii="Calibri" w:eastAsia="Calibri" w:hAnsi="Calibri" w:cs="Calibri"/>
          <w:spacing w:val="2"/>
          <w:w w:val="54"/>
        </w:rPr>
        <w:t>d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liv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ry</w:t>
      </w:r>
      <w:r>
        <w:rPr>
          <w:rFonts w:ascii="Calibri" w:eastAsia="Calibri" w:hAnsi="Calibri" w:cs="Calibri"/>
          <w:spacing w:val="1"/>
          <w:w w:val="54"/>
        </w:rPr>
        <w:t xml:space="preserve">    </w:t>
      </w:r>
      <w:r>
        <w:rPr>
          <w:rFonts w:ascii="Calibri" w:eastAsia="Calibri" w:hAnsi="Calibri" w:cs="Calibri"/>
          <w:spacing w:val="2"/>
          <w:w w:val="54"/>
        </w:rPr>
        <w:t>b</w:t>
      </w:r>
      <w:r>
        <w:rPr>
          <w:rFonts w:ascii="Calibri" w:eastAsia="Calibri" w:hAnsi="Calibri" w:cs="Calibri"/>
          <w:spacing w:val="1"/>
          <w:w w:val="103"/>
        </w:rPr>
        <w:t>y</w:t>
      </w:r>
      <w:r>
        <w:rPr>
          <w:rFonts w:ascii="Calibri" w:eastAsia="Calibri" w:hAnsi="Calibri" w:cs="Calibri"/>
          <w:spacing w:val="1"/>
          <w:w w:val="53"/>
        </w:rPr>
        <w:t xml:space="preserve">    3</w:t>
      </w:r>
      <w:r>
        <w:rPr>
          <w:rFonts w:ascii="Calibri" w:eastAsia="Calibri" w:hAnsi="Calibri" w:cs="Calibri"/>
          <w:w w:val="53"/>
        </w:rPr>
        <w:t xml:space="preserve">  </w:t>
      </w:r>
      <w:r>
        <w:rPr>
          <w:rFonts w:ascii="Calibri" w:eastAsia="Calibri" w:hAnsi="Calibri" w:cs="Calibri"/>
          <w:spacing w:val="14"/>
          <w:w w:val="53"/>
        </w:rPr>
        <w:t xml:space="preserve"> </w:t>
      </w:r>
      <w:r>
        <w:rPr>
          <w:rFonts w:ascii="Calibri" w:eastAsia="Calibri" w:hAnsi="Calibri" w:cs="Calibri"/>
          <w:spacing w:val="1"/>
          <w:w w:val="53"/>
        </w:rPr>
        <w:t> </w:t>
      </w:r>
      <w:r>
        <w:rPr>
          <w:rFonts w:ascii="Calibri" w:eastAsia="Calibri" w:hAnsi="Calibri" w:cs="Calibri"/>
          <w:spacing w:val="2"/>
          <w:w w:val="53"/>
        </w:rPr>
        <w:t>w</w:t>
      </w:r>
      <w:r>
        <w:rPr>
          <w:rFonts w:ascii="Calibri" w:eastAsia="Calibri" w:hAnsi="Calibri" w:cs="Calibri"/>
          <w:spacing w:val="2"/>
          <w:w w:val="103"/>
        </w:rPr>
        <w:t>ee</w:t>
      </w:r>
      <w:r>
        <w:rPr>
          <w:rFonts w:ascii="Calibri" w:eastAsia="Calibri" w:hAnsi="Calibri" w:cs="Calibri"/>
          <w:spacing w:val="1"/>
          <w:w w:val="103"/>
        </w:rPr>
        <w:t>ks</w:t>
      </w:r>
      <w:r>
        <w:rPr>
          <w:rFonts w:ascii="Calibri" w:eastAsia="Calibri" w:hAnsi="Calibri" w:cs="Calibri"/>
          <w:spacing w:val="1"/>
          <w:w w:val="43"/>
        </w:rPr>
        <w:t>;    </w:t>
      </w:r>
      <w:r>
        <w:rPr>
          <w:rFonts w:ascii="Calibri" w:eastAsia="Calibri" w:hAnsi="Calibri" w:cs="Calibri"/>
          <w:spacing w:val="1"/>
          <w:w w:val="103"/>
        </w:rPr>
        <w:t>str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li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e</w:t>
      </w:r>
      <w:r>
        <w:rPr>
          <w:rFonts w:ascii="Calibri" w:eastAsia="Calibri" w:hAnsi="Calibri" w:cs="Calibri"/>
          <w:spacing w:val="2"/>
          <w:w w:val="103"/>
        </w:rPr>
        <w:t>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3"/>
          <w:w w:val="103"/>
        </w:rPr>
        <w:t>mm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rc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pu</w:t>
      </w:r>
      <w:r>
        <w:rPr>
          <w:rFonts w:ascii="Calibri" w:eastAsia="Calibri" w:hAnsi="Calibri" w:cs="Calibri"/>
          <w:spacing w:val="1"/>
          <w:w w:val="103"/>
        </w:rPr>
        <w:t>rc</w:t>
      </w:r>
      <w:r>
        <w:rPr>
          <w:rFonts w:ascii="Calibri" w:eastAsia="Calibri" w:hAnsi="Calibri" w:cs="Calibri"/>
          <w:spacing w:val="2"/>
          <w:w w:val="103"/>
        </w:rPr>
        <w:t>ha</w:t>
      </w:r>
      <w:r>
        <w:rPr>
          <w:rFonts w:ascii="Calibri" w:eastAsia="Calibri" w:hAnsi="Calibri" w:cs="Calibri"/>
          <w:spacing w:val="1"/>
          <w:w w:val="103"/>
        </w:rPr>
        <w:t>si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ss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s.</w:t>
      </w:r>
      <w:r>
        <w:rPr>
          <w:rFonts w:ascii="Calibri" w:eastAsia="Calibri" w:hAnsi="Calibri" w:cs="Calibri"/>
          <w:w w:val="25"/>
        </w:rPr>
        <w:t xml:space="preserve">    </w:t>
      </w:r>
    </w:p>
    <w:p w14:paraId="49E3E2C3" w14:textId="77777777" w:rsidR="00CA581F" w:rsidRDefault="00D71AC6">
      <w:pPr>
        <w:spacing w:before="46"/>
        <w:ind w:left="83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w w:val="25"/>
        </w:rPr>
        <w:t> </w:t>
      </w:r>
    </w:p>
    <w:p w14:paraId="467F2376" w14:textId="47E05B15" w:rsidR="00CA581F" w:rsidRDefault="00D71AC6">
      <w:pPr>
        <w:spacing w:before="51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HG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na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103"/>
        </w:rPr>
        <w:t>al,</w:t>
      </w:r>
      <w:r>
        <w:rPr>
          <w:rFonts w:ascii="Calibri" w:eastAsia="Calibri" w:hAnsi="Calibri" w:cs="Calibri"/>
          <w:spacing w:val="1"/>
          <w:w w:val="52"/>
        </w:rPr>
        <w:t xml:space="preserve">    </w:t>
      </w:r>
      <w:r>
        <w:rPr>
          <w:rFonts w:ascii="Calibri" w:eastAsia="Calibri" w:hAnsi="Calibri" w:cs="Calibri"/>
          <w:spacing w:val="2"/>
          <w:w w:val="52"/>
        </w:rPr>
        <w:t>S</w:t>
      </w:r>
      <w:r>
        <w:rPr>
          <w:rFonts w:ascii="Calibri" w:eastAsia="Calibri" w:hAnsi="Calibri" w:cs="Calibri"/>
          <w:spacing w:val="2"/>
          <w:w w:val="103"/>
        </w:rPr>
        <w:t>an</w:t>
      </w:r>
      <w:r>
        <w:rPr>
          <w:rFonts w:ascii="Calibri" w:eastAsia="Calibri" w:hAnsi="Calibri" w:cs="Calibri"/>
          <w:spacing w:val="1"/>
          <w:w w:val="52"/>
        </w:rPr>
        <w:t xml:space="preserve">    </w:t>
      </w:r>
      <w:r>
        <w:rPr>
          <w:rFonts w:ascii="Calibri" w:eastAsia="Calibri" w:hAnsi="Calibri" w:cs="Calibri"/>
          <w:spacing w:val="2"/>
          <w:w w:val="52"/>
        </w:rPr>
        <w:t>F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an</w:t>
      </w:r>
      <w:r>
        <w:rPr>
          <w:rFonts w:ascii="Calibri" w:eastAsia="Calibri" w:hAnsi="Calibri" w:cs="Calibri"/>
          <w:spacing w:val="1"/>
          <w:w w:val="103"/>
        </w:rPr>
        <w:t>cisc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,</w:t>
      </w:r>
      <w:r>
        <w:rPr>
          <w:rFonts w:ascii="Calibri" w:eastAsia="Calibri" w:hAnsi="Calibri" w:cs="Calibri"/>
          <w:spacing w:val="1"/>
          <w:w w:val="54"/>
        </w:rPr>
        <w:t xml:space="preserve">    </w:t>
      </w:r>
      <w:r>
        <w:rPr>
          <w:rFonts w:ascii="Calibri" w:eastAsia="Calibri" w:hAnsi="Calibri" w:cs="Calibri"/>
          <w:spacing w:val="2"/>
          <w:w w:val="54"/>
        </w:rPr>
        <w:t>C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w w:val="25"/>
        </w:rPr>
        <w:t xml:space="preserve">                                                              </w:t>
      </w:r>
      <w:r>
        <w:rPr>
          <w:rFonts w:ascii="Calibri" w:eastAsia="Calibri" w:hAnsi="Calibri" w:cs="Calibri"/>
          <w:spacing w:val="7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</w:t>
      </w:r>
      <w:r>
        <w:rPr>
          <w:rFonts w:ascii="Calibri" w:eastAsia="Calibri" w:hAnsi="Calibri" w:cs="Calibri"/>
          <w:w w:val="25"/>
        </w:rPr>
        <w:t xml:space="preserve">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</w:t>
      </w:r>
      <w:r>
        <w:rPr>
          <w:rFonts w:ascii="Calibri" w:eastAsia="Calibri" w:hAnsi="Calibri" w:cs="Calibri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2007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2"/>
          <w:w w:val="103"/>
        </w:rPr>
        <w:t>2010</w:t>
      </w:r>
      <w:r>
        <w:rPr>
          <w:rFonts w:ascii="Calibri" w:eastAsia="Calibri" w:hAnsi="Calibri" w:cs="Calibri"/>
          <w:w w:val="25"/>
        </w:rPr>
        <w:t xml:space="preserve">    </w:t>
      </w:r>
    </w:p>
    <w:p w14:paraId="168050CB" w14:textId="77777777" w:rsidR="00CA581F" w:rsidRDefault="00D71AC6">
      <w:pPr>
        <w:spacing w:before="46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1"/>
        </w:rPr>
        <w:t>S</w:t>
      </w:r>
      <w:r>
        <w:rPr>
          <w:rFonts w:ascii="Calibri" w:eastAsia="Calibri" w:hAnsi="Calibri" w:cs="Calibri"/>
          <w:b/>
          <w:spacing w:val="2"/>
        </w:rPr>
        <w:t>en</w:t>
      </w:r>
      <w:r>
        <w:rPr>
          <w:rFonts w:ascii="Calibri" w:eastAsia="Calibri" w:hAnsi="Calibri" w:cs="Calibri"/>
          <w:b/>
          <w:spacing w:val="1"/>
        </w:rPr>
        <w:t>i</w:t>
      </w:r>
      <w:r>
        <w:rPr>
          <w:rFonts w:ascii="Calibri" w:eastAsia="Calibri" w:hAnsi="Calibri" w:cs="Calibri"/>
          <w:b/>
          <w:spacing w:val="2"/>
        </w:rPr>
        <w:t>o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5"/>
        </w:rPr>
        <w:t xml:space="preserve"> </w:t>
      </w:r>
      <w:r>
        <w:rPr>
          <w:rFonts w:ascii="Calibri" w:eastAsia="Calibri" w:hAnsi="Calibri" w:cs="Calibri"/>
          <w:b/>
          <w:spacing w:val="1"/>
        </w:rPr>
        <w:t> </w:t>
      </w:r>
      <w:r>
        <w:rPr>
          <w:rFonts w:ascii="Calibri" w:eastAsia="Calibri" w:hAnsi="Calibri" w:cs="Calibri"/>
          <w:b/>
          <w:spacing w:val="3"/>
          <w:w w:val="103"/>
        </w:rPr>
        <w:t>M</w:t>
      </w:r>
      <w:r>
        <w:rPr>
          <w:rFonts w:ascii="Calibri" w:eastAsia="Calibri" w:hAnsi="Calibri" w:cs="Calibri"/>
          <w:b/>
          <w:spacing w:val="1"/>
          <w:w w:val="103"/>
        </w:rPr>
        <w:t>a</w:t>
      </w:r>
      <w:r>
        <w:rPr>
          <w:rFonts w:ascii="Calibri" w:eastAsia="Calibri" w:hAnsi="Calibri" w:cs="Calibri"/>
          <w:b/>
          <w:spacing w:val="2"/>
          <w:w w:val="103"/>
        </w:rPr>
        <w:t>n</w:t>
      </w:r>
      <w:r>
        <w:rPr>
          <w:rFonts w:ascii="Calibri" w:eastAsia="Calibri" w:hAnsi="Calibri" w:cs="Calibri"/>
          <w:b/>
          <w:spacing w:val="1"/>
          <w:w w:val="103"/>
        </w:rPr>
        <w:t>a</w:t>
      </w:r>
      <w:r>
        <w:rPr>
          <w:rFonts w:ascii="Calibri" w:eastAsia="Calibri" w:hAnsi="Calibri" w:cs="Calibri"/>
          <w:b/>
          <w:spacing w:val="2"/>
          <w:w w:val="103"/>
        </w:rPr>
        <w:t>ge</w:t>
      </w:r>
      <w:r>
        <w:rPr>
          <w:rFonts w:ascii="Calibri" w:eastAsia="Calibri" w:hAnsi="Calibri" w:cs="Calibri"/>
          <w:b/>
          <w:spacing w:val="1"/>
          <w:w w:val="103"/>
        </w:rPr>
        <w:t>r,</w:t>
      </w: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</w:rPr>
        <w:t> </w:t>
      </w:r>
      <w:r>
        <w:rPr>
          <w:rFonts w:ascii="Calibri" w:eastAsia="Calibri" w:hAnsi="Calibri" w:cs="Calibri"/>
          <w:b/>
          <w:spacing w:val="2"/>
          <w:w w:val="103"/>
        </w:rPr>
        <w:t>Bu</w:t>
      </w:r>
      <w:r>
        <w:rPr>
          <w:rFonts w:ascii="Calibri" w:eastAsia="Calibri" w:hAnsi="Calibri" w:cs="Calibri"/>
          <w:b/>
          <w:spacing w:val="1"/>
          <w:w w:val="103"/>
        </w:rPr>
        <w:t>si</w:t>
      </w:r>
      <w:r>
        <w:rPr>
          <w:rFonts w:ascii="Calibri" w:eastAsia="Calibri" w:hAnsi="Calibri" w:cs="Calibri"/>
          <w:b/>
          <w:spacing w:val="2"/>
          <w:w w:val="103"/>
        </w:rPr>
        <w:t>ne</w:t>
      </w:r>
      <w:r>
        <w:rPr>
          <w:rFonts w:ascii="Calibri" w:eastAsia="Calibri" w:hAnsi="Calibri" w:cs="Calibri"/>
          <w:b/>
          <w:spacing w:val="1"/>
          <w:w w:val="103"/>
        </w:rPr>
        <w:t>ss</w:t>
      </w: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</w:rPr>
        <w:t> </w:t>
      </w:r>
      <w:r>
        <w:rPr>
          <w:rFonts w:ascii="Calibri" w:eastAsia="Calibri" w:hAnsi="Calibri" w:cs="Calibri"/>
          <w:b/>
          <w:spacing w:val="2"/>
          <w:w w:val="103"/>
        </w:rPr>
        <w:t>Deve</w:t>
      </w:r>
      <w:r>
        <w:rPr>
          <w:rFonts w:ascii="Calibri" w:eastAsia="Calibri" w:hAnsi="Calibri" w:cs="Calibri"/>
          <w:b/>
          <w:spacing w:val="1"/>
          <w:w w:val="103"/>
        </w:rPr>
        <w:t>l</w:t>
      </w:r>
      <w:r>
        <w:rPr>
          <w:rFonts w:ascii="Calibri" w:eastAsia="Calibri" w:hAnsi="Calibri" w:cs="Calibri"/>
          <w:b/>
          <w:spacing w:val="2"/>
          <w:w w:val="103"/>
        </w:rPr>
        <w:t>op</w:t>
      </w:r>
      <w:r>
        <w:rPr>
          <w:rFonts w:ascii="Calibri" w:eastAsia="Calibri" w:hAnsi="Calibri" w:cs="Calibri"/>
          <w:b/>
          <w:spacing w:val="3"/>
          <w:w w:val="103"/>
        </w:rPr>
        <w:t>m</w:t>
      </w:r>
      <w:r>
        <w:rPr>
          <w:rFonts w:ascii="Calibri" w:eastAsia="Calibri" w:hAnsi="Calibri" w:cs="Calibri"/>
          <w:b/>
          <w:spacing w:val="2"/>
          <w:w w:val="103"/>
        </w:rPr>
        <w:t>ent</w:t>
      </w:r>
      <w:r>
        <w:rPr>
          <w:rFonts w:ascii="Calibri" w:eastAsia="Calibri" w:hAnsi="Calibri" w:cs="Calibri"/>
          <w:b/>
          <w:w w:val="25"/>
        </w:rPr>
        <w:t xml:space="preserve">    </w:t>
      </w:r>
    </w:p>
    <w:p w14:paraId="53A836F0" w14:textId="77777777" w:rsidR="00CA581F" w:rsidRDefault="00D71AC6">
      <w:pPr>
        <w:spacing w:before="51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  <w:spacing w:val="2"/>
        </w:rPr>
        <w:t>anage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52"/>
        </w:rPr>
        <w:t xml:space="preserve">a   </w:t>
      </w:r>
      <w:r>
        <w:rPr>
          <w:rFonts w:ascii="Calibri" w:eastAsia="Calibri" w:hAnsi="Calibri" w:cs="Calibri"/>
          <w:spacing w:val="1"/>
          <w:w w:val="52"/>
        </w:rPr>
        <w:t> </w:t>
      </w:r>
      <w:r>
        <w:rPr>
          <w:rFonts w:ascii="Calibri" w:eastAsia="Calibri" w:hAnsi="Calibri" w:cs="Calibri"/>
          <w:spacing w:val="2"/>
          <w:w w:val="103"/>
        </w:rPr>
        <w:t>g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oba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m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45"/>
        </w:rPr>
        <w:t>f    </w:t>
      </w:r>
      <w:r>
        <w:rPr>
          <w:rFonts w:ascii="Calibri" w:eastAsia="Calibri" w:hAnsi="Calibri" w:cs="Calibri"/>
          <w:spacing w:val="2"/>
          <w:w w:val="103"/>
        </w:rPr>
        <w:t>45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e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yees,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cl</w:t>
      </w:r>
      <w:r>
        <w:rPr>
          <w:rFonts w:ascii="Calibri" w:eastAsia="Calibri" w:hAnsi="Calibri" w:cs="Calibri"/>
          <w:spacing w:val="2"/>
          <w:w w:val="103"/>
        </w:rPr>
        <w:t>ud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g</w:t>
      </w:r>
      <w:r>
        <w:rPr>
          <w:rFonts w:ascii="Calibri" w:eastAsia="Calibri" w:hAnsi="Calibri" w:cs="Calibri"/>
          <w:spacing w:val="1"/>
          <w:w w:val="49"/>
        </w:rPr>
        <w:t xml:space="preserve">    s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les</w:t>
      </w:r>
      <w:r>
        <w:rPr>
          <w:rFonts w:ascii="Calibri" w:eastAsia="Calibri" w:hAnsi="Calibri" w:cs="Calibri"/>
          <w:spacing w:val="1"/>
          <w:w w:val="52"/>
        </w:rPr>
        <w:t xml:space="preserve">    </w:t>
      </w:r>
      <w:r>
        <w:rPr>
          <w:rFonts w:ascii="Calibri" w:eastAsia="Calibri" w:hAnsi="Calibri" w:cs="Calibri"/>
          <w:spacing w:val="2"/>
          <w:w w:val="52"/>
        </w:rPr>
        <w:t>a</w:t>
      </w:r>
      <w:r>
        <w:rPr>
          <w:rFonts w:ascii="Calibri" w:eastAsia="Calibri" w:hAnsi="Calibri" w:cs="Calibri"/>
          <w:spacing w:val="2"/>
          <w:w w:val="103"/>
        </w:rPr>
        <w:t>nd</w:t>
      </w:r>
      <w:r>
        <w:rPr>
          <w:rFonts w:ascii="Calibri" w:eastAsia="Calibri" w:hAnsi="Calibri" w:cs="Calibri"/>
          <w:spacing w:val="1"/>
          <w:w w:val="62"/>
        </w:rPr>
        <w:t xml:space="preserve">    </w:t>
      </w:r>
      <w:r>
        <w:rPr>
          <w:rFonts w:ascii="Calibri" w:eastAsia="Calibri" w:hAnsi="Calibri" w:cs="Calibri"/>
          <w:spacing w:val="3"/>
          <w:w w:val="62"/>
        </w:rPr>
        <w:t>m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rketi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g.</w:t>
      </w:r>
      <w:r>
        <w:rPr>
          <w:rFonts w:ascii="Calibri" w:eastAsia="Calibri" w:hAnsi="Calibri" w:cs="Calibri"/>
          <w:w w:val="25"/>
        </w:rPr>
        <w:t xml:space="preserve">    </w:t>
      </w:r>
    </w:p>
    <w:p w14:paraId="7750820E" w14:textId="77777777" w:rsidR="00CA581F" w:rsidRDefault="00D71AC6">
      <w:pPr>
        <w:spacing w:before="56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  <w:spacing w:val="2"/>
        </w:rPr>
        <w:t>ab</w:t>
      </w:r>
      <w:r>
        <w:rPr>
          <w:rFonts w:ascii="Calibri" w:eastAsia="Calibri" w:hAnsi="Calibri" w:cs="Calibri"/>
          <w:spacing w:val="1"/>
        </w:rPr>
        <w:t>lis</w:t>
      </w:r>
      <w:r>
        <w:rPr>
          <w:rFonts w:ascii="Calibri" w:eastAsia="Calibri" w:hAnsi="Calibri" w:cs="Calibri"/>
          <w:spacing w:val="2"/>
        </w:rPr>
        <w:t>hed</w:t>
      </w:r>
      <w:r>
        <w:rPr>
          <w:rFonts w:ascii="Calibri" w:eastAsia="Calibri" w:hAnsi="Calibri" w:cs="Calibri"/>
          <w:spacing w:val="16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na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ona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anaged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ea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si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ric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Eu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op</w:t>
      </w:r>
      <w:r>
        <w:rPr>
          <w:rFonts w:ascii="Calibri" w:eastAsia="Calibri" w:hAnsi="Calibri" w:cs="Calibri"/>
          <w:spacing w:val="2"/>
          <w:w w:val="53"/>
        </w:rPr>
        <w:t xml:space="preserve">e   </w:t>
      </w:r>
      <w:r>
        <w:rPr>
          <w:rFonts w:ascii="Calibri" w:eastAsia="Calibri" w:hAnsi="Calibri" w:cs="Calibri"/>
          <w:spacing w:val="1"/>
          <w:w w:val="53"/>
        </w:rPr>
        <w:t> 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2"/>
          <w:w w:val="53"/>
        </w:rPr>
        <w:t xml:space="preserve">e   </w:t>
      </w:r>
      <w:r>
        <w:rPr>
          <w:rFonts w:ascii="Calibri" w:eastAsia="Calibri" w:hAnsi="Calibri" w:cs="Calibri"/>
          <w:spacing w:val="1"/>
          <w:w w:val="53"/>
        </w:rPr>
        <w:t> </w:t>
      </w:r>
      <w:r>
        <w:rPr>
          <w:rFonts w:ascii="Calibri" w:eastAsia="Calibri" w:hAnsi="Calibri" w:cs="Calibri"/>
          <w:spacing w:val="2"/>
          <w:w w:val="103"/>
        </w:rPr>
        <w:t>US</w:t>
      </w:r>
      <w:r>
        <w:rPr>
          <w:rFonts w:ascii="Calibri" w:eastAsia="Calibri" w:hAnsi="Calibri" w:cs="Calibri"/>
          <w:spacing w:val="1"/>
          <w:w w:val="103"/>
        </w:rPr>
        <w:t>.</w:t>
      </w:r>
      <w:r>
        <w:rPr>
          <w:rFonts w:ascii="Calibri" w:eastAsia="Calibri" w:hAnsi="Calibri" w:cs="Calibri"/>
          <w:w w:val="25"/>
        </w:rPr>
        <w:t xml:space="preserve">    </w:t>
      </w:r>
    </w:p>
    <w:p w14:paraId="669A505D" w14:textId="77777777" w:rsidR="00CA581F" w:rsidRDefault="00D71AC6">
      <w:pPr>
        <w:spacing w:before="61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spacing w:val="1"/>
          <w:w w:val="103"/>
        </w:rPr>
        <w:t>e</w:t>
      </w:r>
      <w:r>
        <w:rPr>
          <w:rFonts w:ascii="Calibri" w:eastAsia="Calibri" w:hAnsi="Calibri" w:cs="Calibri"/>
          <w:spacing w:val="2"/>
          <w:w w:val="54"/>
        </w:rPr>
        <w:t xml:space="preserve">d  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2"/>
          <w:w w:val="103"/>
        </w:rPr>
        <w:t>75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new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cc</w:t>
      </w:r>
      <w:r>
        <w:rPr>
          <w:rFonts w:ascii="Calibri" w:eastAsia="Calibri" w:hAnsi="Calibri" w:cs="Calibri"/>
          <w:spacing w:val="2"/>
          <w:w w:val="103"/>
        </w:rPr>
        <w:t>oun</w:t>
      </w:r>
      <w:r>
        <w:rPr>
          <w:rFonts w:ascii="Calibri" w:eastAsia="Calibri" w:hAnsi="Calibri" w:cs="Calibri"/>
          <w:spacing w:val="1"/>
          <w:w w:val="103"/>
        </w:rPr>
        <w:t>ts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54"/>
        </w:rPr>
        <w:t xml:space="preserve">n  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1"/>
          <w:w w:val="103"/>
        </w:rPr>
        <w:t>six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s.</w:t>
      </w:r>
      <w:r>
        <w:rPr>
          <w:rFonts w:ascii="Calibri" w:eastAsia="Calibri" w:hAnsi="Calibri" w:cs="Calibri"/>
          <w:w w:val="25"/>
        </w:rPr>
        <w:t xml:space="preserve">    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x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u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52"/>
        </w:rPr>
        <w:t xml:space="preserve">a   </w:t>
      </w:r>
      <w:r>
        <w:rPr>
          <w:rFonts w:ascii="Calibri" w:eastAsia="Calibri" w:hAnsi="Calibri" w:cs="Calibri"/>
          <w:spacing w:val="1"/>
          <w:w w:val="52"/>
        </w:rPr>
        <w:t> 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e</w:t>
      </w:r>
      <w:r>
        <w:rPr>
          <w:rFonts w:ascii="Calibri" w:eastAsia="Calibri" w:hAnsi="Calibri" w:cs="Calibri"/>
          <w:spacing w:val="2"/>
          <w:w w:val="60"/>
        </w:rPr>
        <w:t xml:space="preserve">w   </w:t>
      </w:r>
      <w:r>
        <w:rPr>
          <w:rFonts w:ascii="Calibri" w:eastAsia="Calibri" w:hAnsi="Calibri" w:cs="Calibri"/>
          <w:spacing w:val="1"/>
          <w:w w:val="60"/>
        </w:rPr>
        <w:t> </w:t>
      </w:r>
      <w:r>
        <w:rPr>
          <w:rFonts w:ascii="Calibri" w:eastAsia="Calibri" w:hAnsi="Calibri" w:cs="Calibri"/>
          <w:spacing w:val="1"/>
          <w:w w:val="103"/>
        </w:rPr>
        <w:t>acc</w:t>
      </w:r>
      <w:r>
        <w:rPr>
          <w:rFonts w:ascii="Calibri" w:eastAsia="Calibri" w:hAnsi="Calibri" w:cs="Calibri"/>
          <w:spacing w:val="2"/>
          <w:w w:val="103"/>
        </w:rPr>
        <w:t>oun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de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opmen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strat</w:t>
      </w:r>
      <w:r>
        <w:rPr>
          <w:rFonts w:ascii="Calibri" w:eastAsia="Calibri" w:hAnsi="Calibri" w:cs="Calibri"/>
          <w:spacing w:val="2"/>
          <w:w w:val="103"/>
        </w:rPr>
        <w:t>eg</w:t>
      </w:r>
      <w:r>
        <w:rPr>
          <w:rFonts w:ascii="Calibri" w:eastAsia="Calibri" w:hAnsi="Calibri" w:cs="Calibri"/>
          <w:spacing w:val="1"/>
          <w:w w:val="103"/>
        </w:rPr>
        <w:t>y</w:t>
      </w:r>
      <w:r>
        <w:rPr>
          <w:rFonts w:ascii="Calibri" w:eastAsia="Calibri" w:hAnsi="Calibri" w:cs="Calibri"/>
          <w:spacing w:val="2"/>
          <w:w w:val="103"/>
        </w:rPr>
        <w:t>.</w:t>
      </w:r>
      <w:r>
        <w:rPr>
          <w:rFonts w:ascii="Calibri" w:eastAsia="Calibri" w:hAnsi="Calibri" w:cs="Calibri"/>
          <w:w w:val="25"/>
        </w:rPr>
        <w:t xml:space="preserve">    </w:t>
      </w:r>
    </w:p>
    <w:p w14:paraId="4909F499" w14:textId="77777777" w:rsidR="00CA581F" w:rsidRDefault="00D71AC6">
      <w:pPr>
        <w:spacing w:before="61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xc</w:t>
      </w:r>
      <w:r>
        <w:rPr>
          <w:rFonts w:ascii="Calibri" w:eastAsia="Calibri" w:hAnsi="Calibri" w:cs="Calibri"/>
          <w:spacing w:val="2"/>
        </w:rPr>
        <w:t>eeded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qua</w:t>
      </w:r>
      <w:r>
        <w:rPr>
          <w:rFonts w:ascii="Calibri" w:eastAsia="Calibri" w:hAnsi="Calibri" w:cs="Calibri"/>
          <w:spacing w:val="1"/>
          <w:w w:val="103"/>
        </w:rPr>
        <w:t>rt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rl</w:t>
      </w:r>
      <w:r>
        <w:rPr>
          <w:rFonts w:ascii="Calibri" w:eastAsia="Calibri" w:hAnsi="Calibri" w:cs="Calibri"/>
          <w:spacing w:val="1"/>
          <w:w w:val="51"/>
        </w:rPr>
        <w:t>y   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 </w:t>
      </w:r>
      <w:r>
        <w:rPr>
          <w:rFonts w:ascii="Calibri" w:eastAsia="Calibri" w:hAnsi="Calibri" w:cs="Calibri"/>
          <w:spacing w:val="1"/>
          <w:w w:val="103"/>
        </w:rPr>
        <w:t>tar</w:t>
      </w:r>
      <w:r>
        <w:rPr>
          <w:rFonts w:ascii="Calibri" w:eastAsia="Calibri" w:hAnsi="Calibri" w:cs="Calibri"/>
          <w:spacing w:val="2"/>
          <w:w w:val="103"/>
        </w:rPr>
        <w:t>ge</w:t>
      </w:r>
      <w:r>
        <w:rPr>
          <w:rFonts w:ascii="Calibri" w:eastAsia="Calibri" w:hAnsi="Calibri" w:cs="Calibri"/>
          <w:spacing w:val="1"/>
          <w:w w:val="103"/>
        </w:rPr>
        <w:t>ts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103"/>
        </w:rPr>
        <w:t>sist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tl</w:t>
      </w:r>
      <w:r>
        <w:rPr>
          <w:rFonts w:ascii="Calibri" w:eastAsia="Calibri" w:hAnsi="Calibri" w:cs="Calibri"/>
          <w:spacing w:val="2"/>
          <w:w w:val="103"/>
        </w:rPr>
        <w:t>y</w:t>
      </w:r>
      <w:r>
        <w:rPr>
          <w:rFonts w:ascii="Calibri" w:eastAsia="Calibri" w:hAnsi="Calibri" w:cs="Calibri"/>
          <w:spacing w:val="1"/>
          <w:w w:val="42"/>
        </w:rPr>
        <w:t>,    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u</w:t>
      </w:r>
      <w:r>
        <w:rPr>
          <w:rFonts w:ascii="Calibri" w:eastAsia="Calibri" w:hAnsi="Calibri" w:cs="Calibri"/>
          <w:spacing w:val="1"/>
          <w:w w:val="103"/>
        </w:rPr>
        <w:t>lti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54"/>
        </w:rPr>
        <w:t xml:space="preserve">n  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eve</w:t>
      </w:r>
      <w:r>
        <w:rPr>
          <w:rFonts w:ascii="Calibri" w:eastAsia="Calibri" w:hAnsi="Calibri" w:cs="Calibri"/>
          <w:spacing w:val="1"/>
          <w:w w:val="103"/>
        </w:rPr>
        <w:t>ral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gemen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w</w:t>
      </w:r>
      <w:r>
        <w:rPr>
          <w:rFonts w:ascii="Calibri" w:eastAsia="Calibri" w:hAnsi="Calibri" w:cs="Calibri"/>
          <w:spacing w:val="1"/>
          <w:w w:val="103"/>
        </w:rPr>
        <w:t>ar</w:t>
      </w:r>
      <w:r>
        <w:rPr>
          <w:rFonts w:ascii="Calibri" w:eastAsia="Calibri" w:hAnsi="Calibri" w:cs="Calibri"/>
          <w:spacing w:val="2"/>
          <w:w w:val="103"/>
        </w:rPr>
        <w:t>ds</w:t>
      </w:r>
      <w:r>
        <w:rPr>
          <w:rFonts w:ascii="Calibri" w:eastAsia="Calibri" w:hAnsi="Calibri" w:cs="Calibri"/>
          <w:spacing w:val="1"/>
          <w:w w:val="103"/>
        </w:rPr>
        <w:t>.</w:t>
      </w:r>
      <w:r>
        <w:rPr>
          <w:rFonts w:ascii="Calibri" w:eastAsia="Calibri" w:hAnsi="Calibri" w:cs="Calibri"/>
          <w:w w:val="25"/>
        </w:rPr>
        <w:t xml:space="preserve">    </w:t>
      </w:r>
    </w:p>
    <w:p w14:paraId="1DF9723E" w14:textId="77777777" w:rsidR="00CA581F" w:rsidRDefault="00D71AC6">
      <w:pPr>
        <w:spacing w:before="56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2"/>
          <w:w w:val="103"/>
        </w:rPr>
        <w:t>Redu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2"/>
          <w:w w:val="54"/>
        </w:rPr>
        <w:t xml:space="preserve">d  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sts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b</w:t>
      </w:r>
      <w:r>
        <w:rPr>
          <w:rFonts w:ascii="Calibri" w:eastAsia="Calibri" w:hAnsi="Calibri" w:cs="Calibri"/>
          <w:spacing w:val="1"/>
          <w:w w:val="103"/>
        </w:rPr>
        <w:t>y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$33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annu</w:t>
      </w:r>
      <w:r>
        <w:rPr>
          <w:rFonts w:ascii="Calibri" w:eastAsia="Calibri" w:hAnsi="Calibri" w:cs="Calibri"/>
          <w:spacing w:val="1"/>
          <w:w w:val="103"/>
        </w:rPr>
        <w:t>ally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b</w:t>
      </w:r>
      <w:r>
        <w:rPr>
          <w:rFonts w:ascii="Calibri" w:eastAsia="Calibri" w:hAnsi="Calibri" w:cs="Calibri"/>
          <w:spacing w:val="1"/>
          <w:w w:val="103"/>
        </w:rPr>
        <w:t>y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ead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eff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rts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ff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ho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str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li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sal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49"/>
        </w:rPr>
        <w:t>s   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v</w:t>
      </w:r>
      <w:r>
        <w:rPr>
          <w:rFonts w:ascii="Calibri" w:eastAsia="Calibri" w:hAnsi="Calibri" w:cs="Calibri"/>
          <w:spacing w:val="1"/>
          <w:w w:val="103"/>
        </w:rPr>
        <w:t>ic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.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Reo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g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iz</w:t>
      </w:r>
      <w:r>
        <w:rPr>
          <w:rFonts w:ascii="Calibri" w:eastAsia="Calibri" w:hAnsi="Calibri" w:cs="Calibri"/>
          <w:spacing w:val="2"/>
          <w:w w:val="103"/>
        </w:rPr>
        <w:t>ed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d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v</w:t>
      </w:r>
      <w:r>
        <w:rPr>
          <w:rFonts w:ascii="Calibri" w:eastAsia="Calibri" w:hAnsi="Calibri" w:cs="Calibri"/>
          <w:spacing w:val="1"/>
          <w:w w:val="103"/>
        </w:rPr>
        <w:t>isi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49"/>
        </w:rPr>
        <w:t>s    </w:t>
      </w:r>
    </w:p>
    <w:p w14:paraId="05A07424" w14:textId="77777777" w:rsidR="00CA581F" w:rsidRDefault="00D71AC6">
      <w:pPr>
        <w:spacing w:before="51" w:line="220" w:lineRule="exact"/>
        <w:ind w:left="83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and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st</w:t>
      </w:r>
      <w:r>
        <w:rPr>
          <w:rFonts w:ascii="Calibri" w:eastAsia="Calibri" w:hAnsi="Calibri" w:cs="Calibri"/>
          <w:spacing w:val="2"/>
          <w:w w:val="103"/>
        </w:rPr>
        <w:t>ab</w:t>
      </w:r>
      <w:r>
        <w:rPr>
          <w:rFonts w:ascii="Calibri" w:eastAsia="Calibri" w:hAnsi="Calibri" w:cs="Calibri"/>
          <w:spacing w:val="1"/>
          <w:w w:val="103"/>
        </w:rPr>
        <w:t>lis</w:t>
      </w:r>
      <w:r>
        <w:rPr>
          <w:rFonts w:ascii="Calibri" w:eastAsia="Calibri" w:hAnsi="Calibri" w:cs="Calibri"/>
          <w:spacing w:val="2"/>
          <w:w w:val="103"/>
        </w:rPr>
        <w:t>hed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53"/>
        </w:rPr>
        <w:t xml:space="preserve">e   </w:t>
      </w:r>
      <w:r>
        <w:rPr>
          <w:rFonts w:ascii="Calibri" w:eastAsia="Calibri" w:hAnsi="Calibri" w:cs="Calibri"/>
          <w:spacing w:val="1"/>
          <w:w w:val="53"/>
        </w:rPr>
        <w:t> </w:t>
      </w:r>
      <w:r>
        <w:rPr>
          <w:rFonts w:ascii="Calibri" w:eastAsia="Calibri" w:hAnsi="Calibri" w:cs="Calibri"/>
          <w:spacing w:val="2"/>
          <w:w w:val="103"/>
        </w:rPr>
        <w:t>bu</w:t>
      </w:r>
      <w:r>
        <w:rPr>
          <w:rFonts w:ascii="Calibri" w:eastAsia="Calibri" w:hAnsi="Calibri" w:cs="Calibri"/>
          <w:spacing w:val="1"/>
          <w:w w:val="103"/>
        </w:rPr>
        <w:t>si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ss</w:t>
      </w:r>
      <w:r>
        <w:rPr>
          <w:rFonts w:ascii="Calibri" w:eastAsia="Calibri" w:hAnsi="Calibri" w:cs="Calibri"/>
          <w:spacing w:val="1"/>
          <w:w w:val="45"/>
        </w:rPr>
        <w:t xml:space="preserve">    f</w:t>
      </w:r>
      <w:r>
        <w:rPr>
          <w:rFonts w:ascii="Calibri" w:eastAsia="Calibri" w:hAnsi="Calibri" w:cs="Calibri"/>
          <w:spacing w:val="2"/>
          <w:w w:val="103"/>
        </w:rPr>
        <w:t>un</w:t>
      </w:r>
      <w:r>
        <w:rPr>
          <w:rFonts w:ascii="Calibri" w:eastAsia="Calibri" w:hAnsi="Calibri" w:cs="Calibri"/>
          <w:spacing w:val="1"/>
          <w:w w:val="103"/>
        </w:rPr>
        <w:t>cti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60"/>
        </w:rPr>
        <w:t xml:space="preserve">    </w:t>
      </w:r>
      <w:r>
        <w:rPr>
          <w:rFonts w:ascii="Calibri" w:eastAsia="Calibri" w:hAnsi="Calibri" w:cs="Calibri"/>
          <w:spacing w:val="2"/>
          <w:w w:val="60"/>
        </w:rPr>
        <w:t>w</w:t>
      </w:r>
      <w:r>
        <w:rPr>
          <w:rFonts w:ascii="Calibri" w:eastAsia="Calibri" w:hAnsi="Calibri" w:cs="Calibri"/>
          <w:spacing w:val="1"/>
          <w:w w:val="103"/>
        </w:rPr>
        <w:t>it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54"/>
        </w:rPr>
        <w:t xml:space="preserve">    </w:t>
      </w:r>
      <w:r>
        <w:rPr>
          <w:rFonts w:ascii="Calibri" w:eastAsia="Calibri" w:hAnsi="Calibri" w:cs="Calibri"/>
          <w:spacing w:val="2"/>
          <w:w w:val="54"/>
        </w:rPr>
        <w:t>o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51"/>
        </w:rPr>
        <w:t xml:space="preserve">    y</w:t>
      </w:r>
      <w:r>
        <w:rPr>
          <w:rFonts w:ascii="Calibri" w:eastAsia="Calibri" w:hAnsi="Calibri" w:cs="Calibri"/>
          <w:spacing w:val="2"/>
          <w:w w:val="103"/>
        </w:rPr>
        <w:t>ea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w w:val="103"/>
        </w:rPr>
        <w:t>.</w:t>
      </w:r>
      <w:r>
        <w:rPr>
          <w:rFonts w:ascii="Calibri" w:eastAsia="Calibri" w:hAnsi="Calibri" w:cs="Calibri"/>
          <w:w w:val="25"/>
        </w:rPr>
        <w:t xml:space="preserve">      </w:t>
      </w:r>
      <w:r>
        <w:rPr>
          <w:rFonts w:ascii="Calibri" w:eastAsia="Calibri" w:hAnsi="Calibri" w:cs="Calibri"/>
          <w:spacing w:val="1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</w:p>
    <w:p w14:paraId="779444B8" w14:textId="77777777" w:rsidR="00CA581F" w:rsidRDefault="00D71AC6">
      <w:pPr>
        <w:spacing w:before="55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w w:val="25"/>
        </w:rPr>
        <w:t> </w:t>
      </w:r>
    </w:p>
    <w:p w14:paraId="0E1D372A" w14:textId="77777777" w:rsidR="00CA581F" w:rsidRDefault="00D71AC6">
      <w:pPr>
        <w:spacing w:before="46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oba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ter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rise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c.,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San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F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an</w:t>
      </w:r>
      <w:r>
        <w:rPr>
          <w:rFonts w:ascii="Calibri" w:eastAsia="Calibri" w:hAnsi="Calibri" w:cs="Calibri"/>
          <w:spacing w:val="1"/>
          <w:w w:val="103"/>
        </w:rPr>
        <w:t>cisc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CA</w:t>
      </w:r>
      <w:r>
        <w:rPr>
          <w:rFonts w:ascii="Calibri" w:eastAsia="Calibri" w:hAnsi="Calibri" w:cs="Calibri"/>
          <w:w w:val="25"/>
        </w:rPr>
        <w:t xml:space="preserve">                                </w:t>
      </w:r>
      <w:r>
        <w:rPr>
          <w:rFonts w:ascii="Calibri" w:eastAsia="Calibri" w:hAnsi="Calibri" w:cs="Calibri"/>
          <w:spacing w:val="8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  <w:r>
        <w:rPr>
          <w:rFonts w:ascii="Calibri" w:eastAsia="Calibri" w:hAnsi="Calibri" w:cs="Calibri"/>
          <w:w w:val="25"/>
        </w:rPr>
        <w:t xml:space="preserve">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</w:t>
      </w:r>
      <w:r>
        <w:rPr>
          <w:rFonts w:ascii="Calibri" w:eastAsia="Calibri" w:hAnsi="Calibri" w:cs="Calibri"/>
          <w:w w:val="25"/>
        </w:rPr>
        <w:t xml:space="preserve">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</w:t>
      </w:r>
      <w:r>
        <w:rPr>
          <w:rFonts w:ascii="Calibri" w:eastAsia="Calibri" w:hAnsi="Calibri" w:cs="Calibri"/>
          <w:spacing w:val="9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                                                            </w:t>
      </w:r>
      <w:r>
        <w:rPr>
          <w:rFonts w:ascii="Calibri" w:eastAsia="Calibri" w:hAnsi="Calibri" w:cs="Calibri"/>
          <w:spacing w:val="1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 xml:space="preserve">   </w:t>
      </w:r>
      <w:r>
        <w:rPr>
          <w:rFonts w:ascii="Calibri" w:eastAsia="Calibri" w:hAnsi="Calibri" w:cs="Calibri"/>
          <w:spacing w:val="4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    </w:t>
      </w:r>
      <w:r>
        <w:rPr>
          <w:rFonts w:ascii="Calibri" w:eastAsia="Calibri" w:hAnsi="Calibri" w:cs="Calibri"/>
          <w:spacing w:val="2"/>
          <w:w w:val="103"/>
        </w:rPr>
        <w:t>2003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2"/>
          <w:w w:val="103"/>
        </w:rPr>
        <w:t>2005</w:t>
      </w:r>
      <w:r>
        <w:rPr>
          <w:rFonts w:ascii="Calibri" w:eastAsia="Calibri" w:hAnsi="Calibri" w:cs="Calibri"/>
          <w:w w:val="25"/>
        </w:rPr>
        <w:t xml:space="preserve">    </w:t>
      </w:r>
    </w:p>
    <w:p w14:paraId="11DA0487" w14:textId="77777777" w:rsidR="00CA581F" w:rsidRDefault="00D71AC6">
      <w:pPr>
        <w:spacing w:before="51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2"/>
        </w:rPr>
        <w:t>Bu</w:t>
      </w:r>
      <w:r>
        <w:rPr>
          <w:rFonts w:ascii="Calibri" w:eastAsia="Calibri" w:hAnsi="Calibri" w:cs="Calibri"/>
          <w:b/>
          <w:spacing w:val="1"/>
        </w:rPr>
        <w:t>si</w:t>
      </w:r>
      <w:r>
        <w:rPr>
          <w:rFonts w:ascii="Calibri" w:eastAsia="Calibri" w:hAnsi="Calibri" w:cs="Calibri"/>
          <w:b/>
          <w:spacing w:val="2"/>
        </w:rPr>
        <w:t>ne</w:t>
      </w:r>
      <w:r>
        <w:rPr>
          <w:rFonts w:ascii="Calibri" w:eastAsia="Calibri" w:hAnsi="Calibri" w:cs="Calibri"/>
          <w:b/>
          <w:spacing w:val="1"/>
        </w:rPr>
        <w:t>ss</w:t>
      </w:r>
      <w:r>
        <w:rPr>
          <w:rFonts w:ascii="Calibri" w:eastAsia="Calibri" w:hAnsi="Calibri" w:cs="Calibri"/>
          <w:b/>
          <w:spacing w:val="10"/>
        </w:rPr>
        <w:t xml:space="preserve"> </w:t>
      </w:r>
      <w:r>
        <w:rPr>
          <w:rFonts w:ascii="Calibri" w:eastAsia="Calibri" w:hAnsi="Calibri" w:cs="Calibri"/>
          <w:b/>
          <w:spacing w:val="1"/>
        </w:rPr>
        <w:t> </w:t>
      </w:r>
      <w:r>
        <w:rPr>
          <w:rFonts w:ascii="Calibri" w:eastAsia="Calibri" w:hAnsi="Calibri" w:cs="Calibri"/>
          <w:b/>
          <w:spacing w:val="2"/>
          <w:w w:val="103"/>
        </w:rPr>
        <w:t>De</w:t>
      </w:r>
      <w:r>
        <w:rPr>
          <w:rFonts w:ascii="Calibri" w:eastAsia="Calibri" w:hAnsi="Calibri" w:cs="Calibri"/>
          <w:b/>
          <w:spacing w:val="1"/>
          <w:w w:val="103"/>
        </w:rPr>
        <w:t>v</w:t>
      </w:r>
      <w:r>
        <w:rPr>
          <w:rFonts w:ascii="Calibri" w:eastAsia="Calibri" w:hAnsi="Calibri" w:cs="Calibri"/>
          <w:b/>
          <w:spacing w:val="2"/>
          <w:w w:val="103"/>
        </w:rPr>
        <w:t>e</w:t>
      </w:r>
      <w:r>
        <w:rPr>
          <w:rFonts w:ascii="Calibri" w:eastAsia="Calibri" w:hAnsi="Calibri" w:cs="Calibri"/>
          <w:b/>
          <w:spacing w:val="1"/>
          <w:w w:val="103"/>
        </w:rPr>
        <w:t>l</w:t>
      </w:r>
      <w:r>
        <w:rPr>
          <w:rFonts w:ascii="Calibri" w:eastAsia="Calibri" w:hAnsi="Calibri" w:cs="Calibri"/>
          <w:b/>
          <w:spacing w:val="2"/>
          <w:w w:val="103"/>
        </w:rPr>
        <w:t>op</w:t>
      </w:r>
      <w:r>
        <w:rPr>
          <w:rFonts w:ascii="Calibri" w:eastAsia="Calibri" w:hAnsi="Calibri" w:cs="Calibri"/>
          <w:b/>
          <w:spacing w:val="3"/>
          <w:w w:val="103"/>
        </w:rPr>
        <w:t>m</w:t>
      </w:r>
      <w:r>
        <w:rPr>
          <w:rFonts w:ascii="Calibri" w:eastAsia="Calibri" w:hAnsi="Calibri" w:cs="Calibri"/>
          <w:b/>
          <w:spacing w:val="2"/>
          <w:w w:val="103"/>
        </w:rPr>
        <w:t>en</w:t>
      </w:r>
      <w:r>
        <w:rPr>
          <w:rFonts w:ascii="Calibri" w:eastAsia="Calibri" w:hAnsi="Calibri" w:cs="Calibri"/>
          <w:b/>
          <w:spacing w:val="1"/>
          <w:w w:val="103"/>
        </w:rPr>
        <w:t>t</w:t>
      </w:r>
      <w:r>
        <w:rPr>
          <w:rFonts w:ascii="Calibri" w:eastAsia="Calibri" w:hAnsi="Calibri" w:cs="Calibri"/>
          <w:b/>
          <w:w w:val="25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</w:rPr>
        <w:t> </w:t>
      </w:r>
      <w:r>
        <w:rPr>
          <w:rFonts w:ascii="Calibri" w:eastAsia="Calibri" w:hAnsi="Calibri" w:cs="Calibri"/>
          <w:b/>
          <w:spacing w:val="3"/>
          <w:w w:val="103"/>
        </w:rPr>
        <w:t>M</w:t>
      </w:r>
      <w:r>
        <w:rPr>
          <w:rFonts w:ascii="Calibri" w:eastAsia="Calibri" w:hAnsi="Calibri" w:cs="Calibri"/>
          <w:b/>
          <w:spacing w:val="2"/>
          <w:w w:val="103"/>
        </w:rPr>
        <w:t>ana</w:t>
      </w:r>
      <w:r>
        <w:rPr>
          <w:rFonts w:ascii="Calibri" w:eastAsia="Calibri" w:hAnsi="Calibri" w:cs="Calibri"/>
          <w:b/>
          <w:spacing w:val="1"/>
          <w:w w:val="103"/>
        </w:rPr>
        <w:t>g</w:t>
      </w:r>
      <w:r>
        <w:rPr>
          <w:rFonts w:ascii="Calibri" w:eastAsia="Calibri" w:hAnsi="Calibri" w:cs="Calibri"/>
          <w:b/>
          <w:spacing w:val="2"/>
          <w:w w:val="103"/>
        </w:rPr>
        <w:t>e</w:t>
      </w:r>
      <w:r>
        <w:rPr>
          <w:rFonts w:ascii="Calibri" w:eastAsia="Calibri" w:hAnsi="Calibri" w:cs="Calibri"/>
          <w:b/>
          <w:w w:val="103"/>
        </w:rPr>
        <w:t>r</w:t>
      </w:r>
      <w:r>
        <w:rPr>
          <w:rFonts w:ascii="Calibri" w:eastAsia="Calibri" w:hAnsi="Calibri" w:cs="Calibri"/>
          <w:b/>
          <w:w w:val="25"/>
        </w:rPr>
        <w:t xml:space="preserve">    </w:t>
      </w:r>
    </w:p>
    <w:p w14:paraId="73EC6058" w14:textId="77777777" w:rsidR="00CA581F" w:rsidRDefault="00D71AC6">
      <w:pPr>
        <w:spacing w:before="46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Le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ft</w:t>
      </w:r>
      <w:r>
        <w:rPr>
          <w:rFonts w:ascii="Calibri" w:eastAsia="Calibri" w:hAnsi="Calibri" w:cs="Calibri"/>
          <w:spacing w:val="2"/>
          <w:w w:val="103"/>
        </w:rPr>
        <w:t>wa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1"/>
          <w:w w:val="53"/>
        </w:rPr>
        <w:t>e   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les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te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53"/>
        </w:rPr>
        <w:t>e    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aun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w w:val="25"/>
        </w:rPr>
        <w:t xml:space="preserve">    </w:t>
      </w:r>
      <w:r>
        <w:rPr>
          <w:rFonts w:ascii="Calibri" w:eastAsia="Calibri" w:hAnsi="Calibri" w:cs="Calibri"/>
          <w:spacing w:val="2"/>
          <w:w w:val="53"/>
        </w:rPr>
        <w:t xml:space="preserve">7   </w:t>
      </w:r>
      <w:r>
        <w:rPr>
          <w:rFonts w:ascii="Calibri" w:eastAsia="Calibri" w:hAnsi="Calibri" w:cs="Calibri"/>
          <w:spacing w:val="1"/>
          <w:w w:val="53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odu</w:t>
      </w:r>
      <w:r>
        <w:rPr>
          <w:rFonts w:ascii="Calibri" w:eastAsia="Calibri" w:hAnsi="Calibri" w:cs="Calibri"/>
          <w:spacing w:val="1"/>
          <w:w w:val="103"/>
        </w:rPr>
        <w:t>cts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w</w:t>
      </w:r>
      <w:r>
        <w:rPr>
          <w:rFonts w:ascii="Calibri" w:eastAsia="Calibri" w:hAnsi="Calibri" w:cs="Calibri"/>
          <w:spacing w:val="1"/>
          <w:w w:val="103"/>
        </w:rPr>
        <w:t>it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54"/>
        </w:rPr>
        <w:t xml:space="preserve">n   </w:t>
      </w:r>
      <w:r>
        <w:rPr>
          <w:rFonts w:ascii="Calibri" w:eastAsia="Calibri" w:hAnsi="Calibri" w:cs="Calibri"/>
          <w:spacing w:val="1"/>
          <w:w w:val="54"/>
        </w:rPr>
        <w:t> 3</w:t>
      </w:r>
      <w:r>
        <w:rPr>
          <w:rFonts w:ascii="Calibri" w:eastAsia="Calibri" w:hAnsi="Calibri" w:cs="Calibri"/>
          <w:w w:val="54"/>
        </w:rPr>
        <w:t xml:space="preserve">  </w:t>
      </w:r>
      <w:r>
        <w:rPr>
          <w:rFonts w:ascii="Calibri" w:eastAsia="Calibri" w:hAnsi="Calibri" w:cs="Calibri"/>
          <w:spacing w:val="5"/>
          <w:w w:val="54"/>
        </w:rPr>
        <w:t xml:space="preserve">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1"/>
          <w:w w:val="103"/>
        </w:rPr>
        <w:t>y</w:t>
      </w:r>
      <w:r>
        <w:rPr>
          <w:rFonts w:ascii="Calibri" w:eastAsia="Calibri" w:hAnsi="Calibri" w:cs="Calibri"/>
          <w:spacing w:val="2"/>
          <w:w w:val="103"/>
        </w:rPr>
        <w:t>ea</w:t>
      </w:r>
      <w:r>
        <w:rPr>
          <w:rFonts w:ascii="Calibri" w:eastAsia="Calibri" w:hAnsi="Calibri" w:cs="Calibri"/>
          <w:spacing w:val="1"/>
          <w:w w:val="103"/>
        </w:rPr>
        <w:t>rs.</w:t>
      </w:r>
      <w:r>
        <w:rPr>
          <w:rFonts w:ascii="Calibri" w:eastAsia="Calibri" w:hAnsi="Calibri" w:cs="Calibri"/>
          <w:w w:val="25"/>
        </w:rPr>
        <w:t xml:space="preserve">    </w:t>
      </w:r>
    </w:p>
    <w:p w14:paraId="4E38FDBD" w14:textId="77777777" w:rsidR="00CA581F" w:rsidRDefault="00D71AC6">
      <w:pPr>
        <w:spacing w:before="61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1"/>
        </w:rPr>
        <w:t>cr</w:t>
      </w:r>
      <w:r>
        <w:rPr>
          <w:rFonts w:ascii="Calibri" w:eastAsia="Calibri" w:hAnsi="Calibri" w:cs="Calibri"/>
          <w:spacing w:val="2"/>
        </w:rPr>
        <w:t>ea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ed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2"/>
          <w:w w:val="103"/>
        </w:rPr>
        <w:t>nnua</w:t>
      </w:r>
      <w:r>
        <w:rPr>
          <w:rFonts w:ascii="Calibri" w:eastAsia="Calibri" w:hAnsi="Calibri" w:cs="Calibri"/>
          <w:spacing w:val="1"/>
          <w:w w:val="56"/>
        </w:rPr>
        <w:t>l    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enue</w:t>
      </w:r>
      <w:r>
        <w:rPr>
          <w:rFonts w:ascii="Calibri" w:eastAsia="Calibri" w:hAnsi="Calibri" w:cs="Calibri"/>
          <w:spacing w:val="1"/>
          <w:w w:val="54"/>
        </w:rPr>
        <w:t xml:space="preserve">    </w:t>
      </w:r>
      <w:r>
        <w:rPr>
          <w:rFonts w:ascii="Calibri" w:eastAsia="Calibri" w:hAnsi="Calibri" w:cs="Calibri"/>
          <w:spacing w:val="2"/>
          <w:w w:val="54"/>
        </w:rPr>
        <w:t>b</w:t>
      </w:r>
      <w:r>
        <w:rPr>
          <w:rFonts w:ascii="Calibri" w:eastAsia="Calibri" w:hAnsi="Calibri" w:cs="Calibri"/>
          <w:spacing w:val="1"/>
          <w:w w:val="103"/>
        </w:rPr>
        <w:t>y</w:t>
      </w:r>
      <w:r>
        <w:rPr>
          <w:rFonts w:ascii="Calibri" w:eastAsia="Calibri" w:hAnsi="Calibri" w:cs="Calibri"/>
          <w:spacing w:val="1"/>
          <w:w w:val="53"/>
        </w:rPr>
        <w:t xml:space="preserve">    </w:t>
      </w:r>
      <w:r>
        <w:rPr>
          <w:rFonts w:ascii="Calibri" w:eastAsia="Calibri" w:hAnsi="Calibri" w:cs="Calibri"/>
          <w:spacing w:val="2"/>
          <w:w w:val="53"/>
        </w:rPr>
        <w:t>2</w:t>
      </w:r>
      <w:r>
        <w:rPr>
          <w:rFonts w:ascii="Calibri" w:eastAsia="Calibri" w:hAnsi="Calibri" w:cs="Calibri"/>
          <w:spacing w:val="2"/>
          <w:w w:val="103"/>
        </w:rPr>
        <w:t>0%</w:t>
      </w:r>
      <w:r>
        <w:rPr>
          <w:rFonts w:ascii="Calibri" w:eastAsia="Calibri" w:hAnsi="Calibri" w:cs="Calibri"/>
          <w:spacing w:val="1"/>
          <w:w w:val="42"/>
        </w:rPr>
        <w:t xml:space="preserve">,   </w:t>
      </w:r>
      <w:r>
        <w:rPr>
          <w:rFonts w:ascii="Calibri" w:eastAsia="Calibri" w:hAnsi="Calibri" w:cs="Calibri"/>
          <w:w w:val="42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ough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rk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str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eg</w:t>
      </w:r>
      <w:r>
        <w:rPr>
          <w:rFonts w:ascii="Calibri" w:eastAsia="Calibri" w:hAnsi="Calibri" w:cs="Calibri"/>
          <w:spacing w:val="1"/>
          <w:w w:val="103"/>
        </w:rPr>
        <w:t>y.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anaged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wo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g</w:t>
      </w:r>
      <w:r>
        <w:rPr>
          <w:rFonts w:ascii="Calibri" w:eastAsia="Calibri" w:hAnsi="Calibri" w:cs="Calibri"/>
          <w:spacing w:val="1"/>
          <w:w w:val="103"/>
        </w:rPr>
        <w:t>h</w:t>
      </w:r>
      <w:r>
        <w:rPr>
          <w:rFonts w:ascii="Calibri" w:eastAsia="Calibri" w:hAnsi="Calibri" w:cs="Calibri"/>
          <w:w w:val="34"/>
        </w:rPr>
        <w:t>-­</w:t>
      </w:r>
      <w:r>
        <w:rPr>
          <w:rFonts w:ascii="Calibri" w:eastAsia="Calibri" w:hAnsi="Calibri" w:cs="Calibri"/>
          <w:spacing w:val="1"/>
          <w:w w:val="34"/>
        </w:rPr>
        <w:t>‐</w:t>
      </w:r>
      <w:r>
        <w:rPr>
          <w:rFonts w:ascii="Calibri" w:eastAsia="Calibri" w:hAnsi="Calibri" w:cs="Calibri"/>
          <w:spacing w:val="1"/>
          <w:w w:val="103"/>
        </w:rPr>
        <w:t>vis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b</w:t>
      </w:r>
      <w:r>
        <w:rPr>
          <w:rFonts w:ascii="Calibri" w:eastAsia="Calibri" w:hAnsi="Calibri" w:cs="Calibri"/>
          <w:spacing w:val="1"/>
          <w:w w:val="103"/>
        </w:rPr>
        <w:t>ilit</w:t>
      </w:r>
      <w:r>
        <w:rPr>
          <w:rFonts w:ascii="Calibri" w:eastAsia="Calibri" w:hAnsi="Calibri" w:cs="Calibri"/>
          <w:spacing w:val="1"/>
          <w:w w:val="51"/>
        </w:rPr>
        <w:t>y    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endo</w:t>
      </w:r>
      <w:r>
        <w:rPr>
          <w:rFonts w:ascii="Calibri" w:eastAsia="Calibri" w:hAnsi="Calibri" w:cs="Calibri"/>
          <w:spacing w:val="1"/>
          <w:w w:val="103"/>
        </w:rPr>
        <w:t>rs.</w:t>
      </w:r>
      <w:r>
        <w:rPr>
          <w:rFonts w:ascii="Calibri" w:eastAsia="Calibri" w:hAnsi="Calibri" w:cs="Calibri"/>
          <w:w w:val="25"/>
        </w:rPr>
        <w:t xml:space="preserve">      </w:t>
      </w:r>
      <w:r>
        <w:rPr>
          <w:rFonts w:ascii="Calibri" w:eastAsia="Calibri" w:hAnsi="Calibri" w:cs="Calibri"/>
          <w:spacing w:val="1"/>
          <w:w w:val="25"/>
        </w:rPr>
        <w:t xml:space="preserve"> </w:t>
      </w:r>
      <w:r>
        <w:rPr>
          <w:rFonts w:ascii="Calibri" w:eastAsia="Calibri" w:hAnsi="Calibri" w:cs="Calibri"/>
          <w:w w:val="25"/>
        </w:rPr>
        <w:t> </w:t>
      </w:r>
    </w:p>
    <w:p w14:paraId="7B6B198B" w14:textId="77777777" w:rsidR="00CA581F" w:rsidRDefault="00D71AC6">
      <w:pPr>
        <w:spacing w:before="56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vi</w:t>
      </w:r>
      <w:r>
        <w:rPr>
          <w:rFonts w:ascii="Calibri" w:eastAsia="Calibri" w:hAnsi="Calibri" w:cs="Calibri"/>
          <w:spacing w:val="2"/>
        </w:rPr>
        <w:t>ded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str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eg</w:t>
      </w:r>
      <w:r>
        <w:rPr>
          <w:rFonts w:ascii="Calibri" w:eastAsia="Calibri" w:hAnsi="Calibri" w:cs="Calibri"/>
          <w:spacing w:val="1"/>
          <w:w w:val="103"/>
        </w:rPr>
        <w:t>ic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eade</w:t>
      </w:r>
      <w:r>
        <w:rPr>
          <w:rFonts w:ascii="Calibri" w:eastAsia="Calibri" w:hAnsi="Calibri" w:cs="Calibri"/>
          <w:spacing w:val="1"/>
          <w:w w:val="103"/>
        </w:rPr>
        <w:t>rs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pa</w:t>
      </w:r>
      <w:r>
        <w:rPr>
          <w:rFonts w:ascii="Calibri" w:eastAsia="Calibri" w:hAnsi="Calibri" w:cs="Calibri"/>
          <w:spacing w:val="1"/>
          <w:w w:val="103"/>
        </w:rPr>
        <w:t>rt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rs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w</w:t>
      </w:r>
      <w:r>
        <w:rPr>
          <w:rFonts w:ascii="Calibri" w:eastAsia="Calibri" w:hAnsi="Calibri" w:cs="Calibri"/>
          <w:spacing w:val="1"/>
          <w:w w:val="103"/>
        </w:rPr>
        <w:t>it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anu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ct</w:t>
      </w:r>
      <w:r>
        <w:rPr>
          <w:rFonts w:ascii="Calibri" w:eastAsia="Calibri" w:hAnsi="Calibri" w:cs="Calibri"/>
          <w:spacing w:val="2"/>
          <w:w w:val="103"/>
        </w:rPr>
        <w:t>u</w:t>
      </w:r>
      <w:r>
        <w:rPr>
          <w:rFonts w:ascii="Calibri" w:eastAsia="Calibri" w:hAnsi="Calibri" w:cs="Calibri"/>
          <w:spacing w:val="1"/>
          <w:w w:val="103"/>
        </w:rPr>
        <w:t>ri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2"/>
          <w:w w:val="52"/>
        </w:rPr>
        <w:t xml:space="preserve">g   </w:t>
      </w:r>
      <w:r>
        <w:rPr>
          <w:rFonts w:ascii="Calibri" w:eastAsia="Calibri" w:hAnsi="Calibri" w:cs="Calibri"/>
          <w:spacing w:val="1"/>
          <w:w w:val="52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53"/>
        </w:rPr>
        <w:t xml:space="preserve">e   </w:t>
      </w:r>
      <w:r>
        <w:rPr>
          <w:rFonts w:ascii="Calibri" w:eastAsia="Calibri" w:hAnsi="Calibri" w:cs="Calibri"/>
          <w:spacing w:val="1"/>
          <w:w w:val="53"/>
        </w:rPr>
        <w:t> 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103"/>
        </w:rPr>
        <w:t>sist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cy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odu</w:t>
      </w:r>
      <w:r>
        <w:rPr>
          <w:rFonts w:ascii="Calibri" w:eastAsia="Calibri" w:hAnsi="Calibri" w:cs="Calibri"/>
          <w:spacing w:val="1"/>
          <w:w w:val="103"/>
        </w:rPr>
        <w:t>ct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ea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53"/>
        </w:rPr>
        <w:t xml:space="preserve">e   </w:t>
      </w:r>
      <w:r>
        <w:rPr>
          <w:rFonts w:ascii="Calibri" w:eastAsia="Calibri" w:hAnsi="Calibri" w:cs="Calibri"/>
          <w:spacing w:val="1"/>
          <w:w w:val="53"/>
        </w:rPr>
        <w:t> </w:t>
      </w:r>
      <w:r>
        <w:rPr>
          <w:rFonts w:ascii="Calibri" w:eastAsia="Calibri" w:hAnsi="Calibri" w:cs="Calibri"/>
          <w:spacing w:val="2"/>
          <w:w w:val="103"/>
        </w:rPr>
        <w:t>da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s.</w:t>
      </w:r>
      <w:r>
        <w:rPr>
          <w:rFonts w:ascii="Calibri" w:eastAsia="Calibri" w:hAnsi="Calibri" w:cs="Calibri"/>
          <w:w w:val="25"/>
        </w:rPr>
        <w:t xml:space="preserve">    </w:t>
      </w:r>
    </w:p>
    <w:p w14:paraId="56BFDA30" w14:textId="77777777" w:rsidR="00CA581F" w:rsidRDefault="00D71AC6">
      <w:pPr>
        <w:spacing w:before="61"/>
        <w:ind w:left="470"/>
        <w:rPr>
          <w:rFonts w:ascii="Calibri" w:eastAsia="Calibri" w:hAnsi="Calibri" w:cs="Calibri"/>
        </w:rPr>
      </w:pPr>
      <w:r>
        <w:rPr>
          <w:w w:val="136"/>
        </w:rPr>
        <w:t xml:space="preserve">•  </w:t>
      </w:r>
      <w:r>
        <w:rPr>
          <w:spacing w:val="65"/>
          <w:w w:val="136"/>
        </w:rPr>
        <w:t xml:space="preserve"> </w:t>
      </w:r>
      <w:r>
        <w:rPr>
          <w:rFonts w:ascii="Calibri" w:eastAsia="Calibri" w:hAnsi="Calibri" w:cs="Calibri"/>
          <w:spacing w:val="2"/>
          <w:w w:val="103"/>
        </w:rPr>
        <w:t>Redu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2"/>
          <w:w w:val="54"/>
        </w:rPr>
        <w:t xml:space="preserve">d  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2"/>
          <w:w w:val="103"/>
        </w:rPr>
        <w:t>$500K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54"/>
        </w:rPr>
        <w:t xml:space="preserve">n   </w:t>
      </w:r>
      <w:r>
        <w:rPr>
          <w:rFonts w:ascii="Calibri" w:eastAsia="Calibri" w:hAnsi="Calibri" w:cs="Calibri"/>
          <w:spacing w:val="1"/>
          <w:w w:val="54"/>
        </w:rPr>
        <w:t>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x</w:t>
      </w:r>
      <w:r>
        <w:rPr>
          <w:rFonts w:ascii="Calibri" w:eastAsia="Calibri" w:hAnsi="Calibri" w:cs="Calibri"/>
          <w:spacing w:val="2"/>
          <w:w w:val="103"/>
        </w:rPr>
        <w:t>pen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b</w:t>
      </w:r>
      <w:r>
        <w:rPr>
          <w:rFonts w:ascii="Calibri" w:eastAsia="Calibri" w:hAnsi="Calibri" w:cs="Calibri"/>
          <w:spacing w:val="1"/>
          <w:w w:val="103"/>
        </w:rPr>
        <w:t>y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levera</w:t>
      </w:r>
      <w:r>
        <w:rPr>
          <w:rFonts w:ascii="Calibri" w:eastAsia="Calibri" w:hAnsi="Calibri" w:cs="Calibri"/>
          <w:spacing w:val="2"/>
          <w:w w:val="103"/>
        </w:rPr>
        <w:t>g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ir</w:t>
      </w:r>
      <w:r>
        <w:rPr>
          <w:rFonts w:ascii="Calibri" w:eastAsia="Calibri" w:hAnsi="Calibri" w:cs="Calibri"/>
          <w:spacing w:val="2"/>
          <w:w w:val="103"/>
        </w:rPr>
        <w:t>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art</w:t>
      </w:r>
      <w:r>
        <w:rPr>
          <w:rFonts w:ascii="Calibri" w:eastAsia="Calibri" w:hAnsi="Calibri" w:cs="Calibri"/>
          <w:spacing w:val="2"/>
          <w:w w:val="103"/>
        </w:rPr>
        <w:t>y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v</w:t>
      </w:r>
      <w:r>
        <w:rPr>
          <w:rFonts w:ascii="Calibri" w:eastAsia="Calibri" w:hAnsi="Calibri" w:cs="Calibri"/>
          <w:spacing w:val="2"/>
          <w:w w:val="103"/>
        </w:rPr>
        <w:t>endo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ti</w:t>
      </w:r>
      <w:r>
        <w:rPr>
          <w:rFonts w:ascii="Calibri" w:eastAsia="Calibri" w:hAnsi="Calibri" w:cs="Calibri"/>
          <w:spacing w:val="2"/>
          <w:w w:val="103"/>
        </w:rPr>
        <w:t>on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p</w:t>
      </w:r>
      <w:r>
        <w:rPr>
          <w:rFonts w:ascii="Calibri" w:eastAsia="Calibri" w:hAnsi="Calibri" w:cs="Calibri"/>
          <w:spacing w:val="1"/>
          <w:w w:val="103"/>
        </w:rPr>
        <w:t>s.</w:t>
      </w:r>
      <w:r>
        <w:rPr>
          <w:rFonts w:ascii="Calibri" w:eastAsia="Calibri" w:hAnsi="Calibri" w:cs="Calibri"/>
          <w:w w:val="25"/>
        </w:rPr>
        <w:t xml:space="preserve">    </w:t>
      </w:r>
    </w:p>
    <w:p w14:paraId="19224479" w14:textId="77777777" w:rsidR="00CA581F" w:rsidRDefault="00D71AC6">
      <w:pPr>
        <w:spacing w:before="51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w w:val="25"/>
        </w:rPr>
        <w:t> </w:t>
      </w:r>
    </w:p>
    <w:p w14:paraId="52A9920C" w14:textId="77777777" w:rsidR="00CA581F" w:rsidRDefault="00D71AC6">
      <w:pPr>
        <w:spacing w:before="51"/>
        <w:ind w:left="1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4E54CA1F" w14:textId="77777777" w:rsidR="00CA581F" w:rsidRDefault="00D71AC6">
      <w:pPr>
        <w:spacing w:before="51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an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G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adua</w:t>
      </w:r>
      <w:r>
        <w:rPr>
          <w:rFonts w:ascii="Calibri" w:eastAsia="Calibri" w:hAnsi="Calibri" w:cs="Calibri"/>
          <w:spacing w:val="1"/>
          <w:w w:val="103"/>
        </w:rPr>
        <w:t>t</w:t>
      </w:r>
      <w:r>
        <w:rPr>
          <w:rFonts w:ascii="Calibri" w:eastAsia="Calibri" w:hAnsi="Calibri" w:cs="Calibri"/>
          <w:spacing w:val="2"/>
          <w:w w:val="53"/>
        </w:rPr>
        <w:t xml:space="preserve">e   </w:t>
      </w:r>
      <w:r>
        <w:rPr>
          <w:rFonts w:ascii="Calibri" w:eastAsia="Calibri" w:hAnsi="Calibri" w:cs="Calibri"/>
          <w:spacing w:val="1"/>
          <w:w w:val="53"/>
        </w:rPr>
        <w:t> </w:t>
      </w:r>
      <w:r>
        <w:rPr>
          <w:rFonts w:ascii="Calibri" w:eastAsia="Calibri" w:hAnsi="Calibri" w:cs="Calibri"/>
          <w:spacing w:val="2"/>
          <w:w w:val="103"/>
        </w:rPr>
        <w:t>S</w:t>
      </w:r>
      <w:r>
        <w:rPr>
          <w:rFonts w:ascii="Calibri" w:eastAsia="Calibri" w:hAnsi="Calibri" w:cs="Calibri"/>
          <w:spacing w:val="1"/>
          <w:w w:val="103"/>
        </w:rPr>
        <w:t>c</w:t>
      </w:r>
      <w:r>
        <w:rPr>
          <w:rFonts w:ascii="Calibri" w:eastAsia="Calibri" w:hAnsi="Calibri" w:cs="Calibri"/>
          <w:spacing w:val="2"/>
          <w:w w:val="103"/>
        </w:rPr>
        <w:t>hoo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Bu</w:t>
      </w:r>
      <w:r>
        <w:rPr>
          <w:rFonts w:ascii="Calibri" w:eastAsia="Calibri" w:hAnsi="Calibri" w:cs="Calibri"/>
          <w:spacing w:val="1"/>
          <w:w w:val="103"/>
        </w:rPr>
        <w:t>si</w:t>
      </w:r>
      <w:r>
        <w:rPr>
          <w:rFonts w:ascii="Calibri" w:eastAsia="Calibri" w:hAnsi="Calibri" w:cs="Calibri"/>
          <w:spacing w:val="2"/>
          <w:w w:val="103"/>
        </w:rPr>
        <w:t>ne</w:t>
      </w:r>
      <w:r>
        <w:rPr>
          <w:rFonts w:ascii="Calibri" w:eastAsia="Calibri" w:hAnsi="Calibri" w:cs="Calibri"/>
          <w:spacing w:val="1"/>
          <w:w w:val="103"/>
        </w:rPr>
        <w:t>ss</w:t>
      </w:r>
      <w:r>
        <w:rPr>
          <w:rFonts w:ascii="Calibri" w:eastAsia="Calibri" w:hAnsi="Calibri" w:cs="Calibri"/>
          <w:spacing w:val="1"/>
          <w:w w:val="42"/>
        </w:rPr>
        <w:t>,   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2"/>
          <w:w w:val="103"/>
        </w:rPr>
        <w:t>BA</w:t>
      </w:r>
      <w:r>
        <w:rPr>
          <w:rFonts w:ascii="Calibri" w:eastAsia="Calibri" w:hAnsi="Calibri" w:cs="Calibri"/>
          <w:spacing w:val="1"/>
          <w:w w:val="103"/>
        </w:rPr>
        <w:t>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2007</w:t>
      </w:r>
      <w:r>
        <w:rPr>
          <w:rFonts w:ascii="Calibri" w:eastAsia="Calibri" w:hAnsi="Calibri" w:cs="Calibri"/>
          <w:w w:val="25"/>
        </w:rPr>
        <w:t xml:space="preserve">    </w:t>
      </w:r>
    </w:p>
    <w:p w14:paraId="25DAF974" w14:textId="77777777" w:rsidR="00CA581F" w:rsidRDefault="00D71AC6">
      <w:pPr>
        <w:spacing w:before="46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Un</w:t>
      </w:r>
      <w:r>
        <w:rPr>
          <w:rFonts w:ascii="Calibri" w:eastAsia="Calibri" w:hAnsi="Calibri" w:cs="Calibri"/>
          <w:spacing w:val="1"/>
        </w:rPr>
        <w:t>iv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rsity</w:t>
      </w:r>
      <w:r>
        <w:rPr>
          <w:rFonts w:ascii="Calibri" w:eastAsia="Calibri" w:hAnsi="Calibri" w:cs="Calibri"/>
          <w:spacing w:val="13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f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Ca</w:t>
      </w:r>
      <w:r>
        <w:rPr>
          <w:rFonts w:ascii="Calibri" w:eastAsia="Calibri" w:hAnsi="Calibri" w:cs="Calibri"/>
          <w:spacing w:val="1"/>
          <w:w w:val="103"/>
        </w:rPr>
        <w:t>lif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Da</w:t>
      </w:r>
      <w:r>
        <w:rPr>
          <w:rFonts w:ascii="Calibri" w:eastAsia="Calibri" w:hAnsi="Calibri" w:cs="Calibri"/>
          <w:spacing w:val="1"/>
          <w:w w:val="103"/>
        </w:rPr>
        <w:t>vis,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and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B</w:t>
      </w:r>
      <w:r>
        <w:rPr>
          <w:rFonts w:ascii="Calibri" w:eastAsia="Calibri" w:hAnsi="Calibri" w:cs="Calibri"/>
          <w:spacing w:val="1"/>
          <w:w w:val="103"/>
        </w:rPr>
        <w:t>S,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El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ctric</w:t>
      </w:r>
      <w:r>
        <w:rPr>
          <w:rFonts w:ascii="Calibri" w:eastAsia="Calibri" w:hAnsi="Calibri" w:cs="Calibri"/>
          <w:spacing w:val="2"/>
          <w:w w:val="103"/>
        </w:rPr>
        <w:t>a</w:t>
      </w:r>
      <w:r>
        <w:rPr>
          <w:rFonts w:ascii="Calibri" w:eastAsia="Calibri" w:hAnsi="Calibri" w:cs="Calibri"/>
          <w:spacing w:val="1"/>
          <w:w w:val="103"/>
        </w:rPr>
        <w:t>l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E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nee</w:t>
      </w:r>
      <w:r>
        <w:rPr>
          <w:rFonts w:ascii="Calibri" w:eastAsia="Calibri" w:hAnsi="Calibri" w:cs="Calibri"/>
          <w:spacing w:val="1"/>
          <w:w w:val="103"/>
        </w:rPr>
        <w:t>ri</w:t>
      </w:r>
      <w:r>
        <w:rPr>
          <w:rFonts w:ascii="Calibri" w:eastAsia="Calibri" w:hAnsi="Calibri" w:cs="Calibri"/>
          <w:spacing w:val="2"/>
          <w:w w:val="103"/>
        </w:rPr>
        <w:t>ng</w:t>
      </w:r>
      <w:r>
        <w:rPr>
          <w:rFonts w:ascii="Calibri" w:eastAsia="Calibri" w:hAnsi="Calibri" w:cs="Calibri"/>
          <w:spacing w:val="1"/>
          <w:w w:val="42"/>
        </w:rPr>
        <w:t>,    </w:t>
      </w:r>
      <w:r>
        <w:rPr>
          <w:rFonts w:ascii="Calibri" w:eastAsia="Calibri" w:hAnsi="Calibri" w:cs="Calibri"/>
          <w:spacing w:val="2"/>
          <w:w w:val="103"/>
        </w:rPr>
        <w:t>2003</w:t>
      </w:r>
      <w:r>
        <w:rPr>
          <w:rFonts w:ascii="Calibri" w:eastAsia="Calibri" w:hAnsi="Calibri" w:cs="Calibri"/>
          <w:w w:val="25"/>
        </w:rPr>
        <w:t xml:space="preserve">    </w:t>
      </w:r>
    </w:p>
    <w:p w14:paraId="5CA0AA16" w14:textId="77777777" w:rsidR="00CA581F" w:rsidRDefault="00D71AC6">
      <w:pPr>
        <w:spacing w:before="51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w w:val="25"/>
        </w:rPr>
        <w:lastRenderedPageBreak/>
        <w:t xml:space="preserve">   </w:t>
      </w:r>
      <w:r>
        <w:rPr>
          <w:rFonts w:ascii="Calibri" w:eastAsia="Calibri" w:hAnsi="Calibri" w:cs="Calibri"/>
          <w:b/>
          <w:w w:val="25"/>
        </w:rPr>
        <w:t> </w:t>
      </w:r>
    </w:p>
    <w:p w14:paraId="1AA9EAC2" w14:textId="77777777" w:rsidR="00CA581F" w:rsidRDefault="00D71AC6">
      <w:pPr>
        <w:spacing w:before="51"/>
        <w:ind w:left="1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AL</w:t>
      </w:r>
      <w:r>
        <w:rPr>
          <w:rFonts w:ascii="Calibri" w:eastAsia="Calibri" w:hAnsi="Calibri" w:cs="Calibri"/>
          <w:b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39FC303" w14:textId="77777777" w:rsidR="00CA581F" w:rsidRDefault="00D71AC6">
      <w:pPr>
        <w:spacing w:before="46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uen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Span</w:t>
      </w:r>
      <w:r>
        <w:rPr>
          <w:rFonts w:ascii="Calibri" w:eastAsia="Calibri" w:hAnsi="Calibri" w:cs="Calibri"/>
          <w:spacing w:val="1"/>
          <w:w w:val="103"/>
        </w:rPr>
        <w:t>is</w:t>
      </w:r>
      <w:r>
        <w:rPr>
          <w:rFonts w:ascii="Calibri" w:eastAsia="Calibri" w:hAnsi="Calibri" w:cs="Calibri"/>
          <w:spacing w:val="2"/>
          <w:w w:val="103"/>
        </w:rPr>
        <w:t>h</w:t>
      </w:r>
      <w:r>
        <w:rPr>
          <w:rFonts w:ascii="Calibri" w:eastAsia="Calibri" w:hAnsi="Calibri" w:cs="Calibri"/>
          <w:w w:val="25"/>
        </w:rPr>
        <w:t xml:space="preserve">    </w:t>
      </w:r>
    </w:p>
    <w:p w14:paraId="2308F5DA" w14:textId="77777777" w:rsidR="00CA581F" w:rsidRDefault="00D71AC6">
      <w:pPr>
        <w:spacing w:before="51" w:line="220" w:lineRule="exact"/>
        <w:ind w:lef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Ch</w:t>
      </w:r>
      <w:r>
        <w:rPr>
          <w:rFonts w:ascii="Calibri" w:eastAsia="Calibri" w:hAnsi="Calibri" w:cs="Calibri"/>
          <w:spacing w:val="1"/>
        </w:rPr>
        <w:t>air</w:t>
      </w:r>
      <w:r>
        <w:rPr>
          <w:rFonts w:ascii="Calibri" w:eastAsia="Calibri" w:hAnsi="Calibri" w:cs="Calibri"/>
          <w:spacing w:val="2"/>
        </w:rPr>
        <w:t>pe</w:t>
      </w:r>
      <w:r>
        <w:rPr>
          <w:rFonts w:ascii="Calibri" w:eastAsia="Calibri" w:hAnsi="Calibri" w:cs="Calibri"/>
          <w:spacing w:val="1"/>
        </w:rPr>
        <w:t>rs</w:t>
      </w:r>
      <w:r>
        <w:rPr>
          <w:rFonts w:ascii="Calibri" w:eastAsia="Calibri" w:hAnsi="Calibri" w:cs="Calibri"/>
          <w:spacing w:val="2"/>
        </w:rPr>
        <w:t>on</w:t>
      </w:r>
      <w:r>
        <w:rPr>
          <w:rFonts w:ascii="Calibri" w:eastAsia="Calibri" w:hAnsi="Calibri" w:cs="Calibri"/>
          <w:spacing w:val="1"/>
        </w:rPr>
        <w:t>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1"/>
        </w:rPr>
        <w:t> </w:t>
      </w:r>
      <w:r>
        <w:rPr>
          <w:rFonts w:ascii="Calibri" w:eastAsia="Calibri" w:hAnsi="Calibri" w:cs="Calibri"/>
          <w:spacing w:val="1"/>
          <w:w w:val="103"/>
        </w:rPr>
        <w:t>S</w:t>
      </w:r>
      <w:r>
        <w:rPr>
          <w:rFonts w:ascii="Calibri" w:eastAsia="Calibri" w:hAnsi="Calibri" w:cs="Calibri"/>
          <w:spacing w:val="2"/>
          <w:w w:val="103"/>
        </w:rPr>
        <w:t>pea</w:t>
      </w:r>
      <w:r>
        <w:rPr>
          <w:rFonts w:ascii="Calibri" w:eastAsia="Calibri" w:hAnsi="Calibri" w:cs="Calibri"/>
          <w:spacing w:val="1"/>
          <w:w w:val="103"/>
        </w:rPr>
        <w:t>k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r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Com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itt</w:t>
      </w:r>
      <w:r>
        <w:rPr>
          <w:rFonts w:ascii="Calibri" w:eastAsia="Calibri" w:hAnsi="Calibri" w:cs="Calibri"/>
          <w:spacing w:val="2"/>
          <w:w w:val="103"/>
        </w:rPr>
        <w:t>ee</w:t>
      </w:r>
      <w:r>
        <w:rPr>
          <w:rFonts w:ascii="Calibri" w:eastAsia="Calibri" w:hAnsi="Calibri" w:cs="Calibri"/>
          <w:w w:val="25"/>
        </w:rPr>
        <w:t xml:space="preserve">    </w:t>
      </w:r>
      <w:r>
        <w:rPr>
          <w:rFonts w:ascii="Calibri" w:eastAsia="Calibri" w:hAnsi="Calibri" w:cs="Calibri"/>
          <w:spacing w:val="2"/>
          <w:w w:val="103"/>
        </w:rPr>
        <w:t>–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3"/>
          <w:w w:val="103"/>
        </w:rPr>
        <w:t>W</w:t>
      </w:r>
      <w:r>
        <w:rPr>
          <w:rFonts w:ascii="Calibri" w:eastAsia="Calibri" w:hAnsi="Calibri" w:cs="Calibri"/>
          <w:spacing w:val="2"/>
          <w:w w:val="103"/>
        </w:rPr>
        <w:t>o</w:t>
      </w:r>
      <w:r>
        <w:rPr>
          <w:rFonts w:ascii="Calibri" w:eastAsia="Calibri" w:hAnsi="Calibri" w:cs="Calibri"/>
          <w:spacing w:val="3"/>
          <w:w w:val="103"/>
        </w:rPr>
        <w:t>m</w:t>
      </w:r>
      <w:r>
        <w:rPr>
          <w:rFonts w:ascii="Calibri" w:eastAsia="Calibri" w:hAnsi="Calibri" w:cs="Calibri"/>
          <w:spacing w:val="1"/>
          <w:w w:val="103"/>
        </w:rPr>
        <w:t>e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2"/>
          <w:w w:val="103"/>
        </w:rPr>
        <w:t>En</w:t>
      </w:r>
      <w:r>
        <w:rPr>
          <w:rFonts w:ascii="Calibri" w:eastAsia="Calibri" w:hAnsi="Calibri" w:cs="Calibri"/>
          <w:spacing w:val="1"/>
          <w:w w:val="103"/>
        </w:rPr>
        <w:t>gi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eeri</w:t>
      </w:r>
      <w:r>
        <w:rPr>
          <w:rFonts w:ascii="Calibri" w:eastAsia="Calibri" w:hAnsi="Calibri" w:cs="Calibri"/>
          <w:spacing w:val="2"/>
          <w:w w:val="103"/>
        </w:rPr>
        <w:t>n</w:t>
      </w:r>
      <w:r>
        <w:rPr>
          <w:rFonts w:ascii="Calibri" w:eastAsia="Calibri" w:hAnsi="Calibri" w:cs="Calibri"/>
          <w:spacing w:val="1"/>
          <w:w w:val="103"/>
        </w:rPr>
        <w:t>g</w:t>
      </w:r>
      <w:r>
        <w:rPr>
          <w:rFonts w:ascii="Calibri" w:eastAsia="Calibri" w:hAnsi="Calibri" w:cs="Calibri"/>
          <w:w w:val="25"/>
        </w:rPr>
        <w:t xml:space="preserve">   </w:t>
      </w:r>
      <w:r>
        <w:rPr>
          <w:rFonts w:ascii="Calibri" w:eastAsia="Calibri" w:hAnsi="Calibri" w:cs="Calibri"/>
          <w:spacing w:val="1"/>
          <w:w w:val="25"/>
        </w:rPr>
        <w:t> </w:t>
      </w:r>
      <w:r>
        <w:rPr>
          <w:rFonts w:ascii="Calibri" w:eastAsia="Calibri" w:hAnsi="Calibri" w:cs="Calibri"/>
          <w:spacing w:val="1"/>
          <w:w w:val="103"/>
        </w:rPr>
        <w:t>(</w:t>
      </w:r>
      <w:r>
        <w:rPr>
          <w:rFonts w:ascii="Calibri" w:eastAsia="Calibri" w:hAnsi="Calibri" w:cs="Calibri"/>
          <w:spacing w:val="3"/>
          <w:w w:val="103"/>
        </w:rPr>
        <w:t>W</w:t>
      </w:r>
      <w:r>
        <w:rPr>
          <w:rFonts w:ascii="Calibri" w:eastAsia="Calibri" w:hAnsi="Calibri" w:cs="Calibri"/>
          <w:spacing w:val="1"/>
          <w:w w:val="103"/>
        </w:rPr>
        <w:t>I</w:t>
      </w:r>
      <w:r>
        <w:rPr>
          <w:rFonts w:ascii="Calibri" w:eastAsia="Calibri" w:hAnsi="Calibri" w:cs="Calibri"/>
          <w:spacing w:val="2"/>
          <w:w w:val="103"/>
        </w:rPr>
        <w:t>E</w:t>
      </w:r>
      <w:r>
        <w:rPr>
          <w:rFonts w:ascii="Calibri" w:eastAsia="Calibri" w:hAnsi="Calibri" w:cs="Calibri"/>
          <w:spacing w:val="1"/>
          <w:w w:val="103"/>
        </w:rPr>
        <w:t>)</w:t>
      </w:r>
      <w:r>
        <w:rPr>
          <w:rFonts w:ascii="Calibri" w:eastAsia="Calibri" w:hAnsi="Calibri" w:cs="Calibri"/>
          <w:w w:val="25"/>
        </w:rPr>
        <w:t xml:space="preserve">    </w:t>
      </w:r>
    </w:p>
    <w:p w14:paraId="29CC62AB" w14:textId="77777777" w:rsidR="00CA581F" w:rsidRDefault="00CA581F">
      <w:pPr>
        <w:spacing w:line="200" w:lineRule="exact"/>
      </w:pPr>
    </w:p>
    <w:p w14:paraId="20F215FC" w14:textId="77777777" w:rsidR="00CA581F" w:rsidRDefault="00CA581F">
      <w:pPr>
        <w:spacing w:line="200" w:lineRule="exact"/>
      </w:pPr>
    </w:p>
    <w:p w14:paraId="0242328D" w14:textId="77777777" w:rsidR="00CA581F" w:rsidRDefault="00CA581F">
      <w:pPr>
        <w:spacing w:before="9" w:line="280" w:lineRule="exact"/>
        <w:rPr>
          <w:sz w:val="28"/>
          <w:szCs w:val="28"/>
        </w:rPr>
      </w:pPr>
    </w:p>
    <w:p w14:paraId="409A0212" w14:textId="77777777" w:rsidR="00CA581F" w:rsidRDefault="00D71AC6">
      <w:pPr>
        <w:spacing w:before="33"/>
        <w:ind w:left="11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i/>
          <w:spacing w:val="1"/>
          <w:sz w:val="18"/>
          <w:szCs w:val="18"/>
        </w:rPr>
        <w:t>Stanford</w:t>
      </w:r>
      <w:r>
        <w:rPr>
          <w:rFonts w:ascii="Calibri" w:eastAsia="Calibri" w:hAnsi="Calibri" w:cs="Calibri"/>
          <w:i/>
          <w:spacing w:val="16"/>
          <w:sz w:val="18"/>
          <w:szCs w:val="18"/>
        </w:rPr>
        <w:t xml:space="preserve"> </w:t>
      </w:r>
      <w:r>
        <w:rPr>
          <w:rFonts w:ascii="Calibri" w:eastAsia="Calibri" w:hAnsi="Calibri" w:cs="Calibri"/>
          <w:i/>
          <w:spacing w:val="1"/>
          <w:sz w:val="18"/>
          <w:szCs w:val="18"/>
        </w:rPr>
        <w:t> </w:t>
      </w:r>
      <w:r>
        <w:rPr>
          <w:rFonts w:ascii="Calibri" w:eastAsia="Calibri" w:hAnsi="Calibri" w:cs="Calibri"/>
          <w:i/>
          <w:spacing w:val="2"/>
          <w:w w:val="104"/>
          <w:sz w:val="18"/>
          <w:szCs w:val="18"/>
        </w:rPr>
        <w:t>U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n</w:t>
      </w:r>
      <w:r>
        <w:rPr>
          <w:rFonts w:ascii="Calibri" w:eastAsia="Calibri" w:hAnsi="Calibri" w:cs="Calibri"/>
          <w:i/>
          <w:w w:val="104"/>
          <w:sz w:val="18"/>
          <w:szCs w:val="18"/>
        </w:rPr>
        <w:t>i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vers</w:t>
      </w:r>
      <w:r>
        <w:rPr>
          <w:rFonts w:ascii="Calibri" w:eastAsia="Calibri" w:hAnsi="Calibri" w:cs="Calibri"/>
          <w:i/>
          <w:w w:val="104"/>
          <w:sz w:val="18"/>
          <w:szCs w:val="18"/>
        </w:rPr>
        <w:t>i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ty,</w:t>
      </w:r>
      <w:r>
        <w:rPr>
          <w:rFonts w:ascii="Calibri" w:eastAsia="Calibri" w:hAnsi="Calibri" w:cs="Calibri"/>
          <w:i/>
          <w:w w:val="26"/>
          <w:sz w:val="18"/>
          <w:szCs w:val="18"/>
        </w:rPr>
        <w:t xml:space="preserve">   </w:t>
      </w:r>
      <w:r>
        <w:rPr>
          <w:rFonts w:ascii="Calibri" w:eastAsia="Calibri" w:hAnsi="Calibri" w:cs="Calibri"/>
          <w:i/>
          <w:spacing w:val="1"/>
          <w:w w:val="26"/>
          <w:sz w:val="18"/>
          <w:szCs w:val="18"/>
        </w:rPr>
        <w:t> 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Graduat</w:t>
      </w:r>
      <w:r>
        <w:rPr>
          <w:rFonts w:ascii="Calibri" w:eastAsia="Calibri" w:hAnsi="Calibri" w:cs="Calibri"/>
          <w:i/>
          <w:spacing w:val="1"/>
          <w:w w:val="53"/>
          <w:sz w:val="18"/>
          <w:szCs w:val="18"/>
        </w:rPr>
        <w:t>e    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Schoo</w:t>
      </w:r>
      <w:r>
        <w:rPr>
          <w:rFonts w:ascii="Calibri" w:eastAsia="Calibri" w:hAnsi="Calibri" w:cs="Calibri"/>
          <w:i/>
          <w:w w:val="104"/>
          <w:sz w:val="18"/>
          <w:szCs w:val="18"/>
        </w:rPr>
        <w:t>l</w:t>
      </w:r>
      <w:r>
        <w:rPr>
          <w:rFonts w:ascii="Calibri" w:eastAsia="Calibri" w:hAnsi="Calibri" w:cs="Calibri"/>
          <w:i/>
          <w:w w:val="26"/>
          <w:sz w:val="18"/>
          <w:szCs w:val="18"/>
        </w:rPr>
        <w:t xml:space="preserve">   </w:t>
      </w:r>
      <w:r>
        <w:rPr>
          <w:rFonts w:ascii="Calibri" w:eastAsia="Calibri" w:hAnsi="Calibri" w:cs="Calibri"/>
          <w:i/>
          <w:spacing w:val="1"/>
          <w:w w:val="26"/>
          <w:sz w:val="18"/>
          <w:szCs w:val="18"/>
        </w:rPr>
        <w:t> 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of</w:t>
      </w:r>
      <w:r>
        <w:rPr>
          <w:rFonts w:ascii="Calibri" w:eastAsia="Calibri" w:hAnsi="Calibri" w:cs="Calibri"/>
          <w:i/>
          <w:w w:val="26"/>
          <w:sz w:val="18"/>
          <w:szCs w:val="18"/>
        </w:rPr>
        <w:t xml:space="preserve">   </w:t>
      </w:r>
      <w:r>
        <w:rPr>
          <w:rFonts w:ascii="Calibri" w:eastAsia="Calibri" w:hAnsi="Calibri" w:cs="Calibri"/>
          <w:i/>
          <w:spacing w:val="1"/>
          <w:w w:val="26"/>
          <w:sz w:val="18"/>
          <w:szCs w:val="18"/>
        </w:rPr>
        <w:t> 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Bus</w:t>
      </w:r>
      <w:r>
        <w:rPr>
          <w:rFonts w:ascii="Calibri" w:eastAsia="Calibri" w:hAnsi="Calibri" w:cs="Calibri"/>
          <w:i/>
          <w:w w:val="104"/>
          <w:sz w:val="18"/>
          <w:szCs w:val="18"/>
        </w:rPr>
        <w:t>i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ness</w:t>
      </w:r>
      <w:r>
        <w:rPr>
          <w:rFonts w:ascii="Calibri" w:eastAsia="Calibri" w:hAnsi="Calibri" w:cs="Calibri"/>
          <w:i/>
          <w:w w:val="26"/>
          <w:sz w:val="18"/>
          <w:szCs w:val="18"/>
        </w:rPr>
        <w:t xml:space="preserve">    </w:t>
      </w:r>
      <w:r>
        <w:rPr>
          <w:rFonts w:ascii="Calibri" w:eastAsia="Calibri" w:hAnsi="Calibri" w:cs="Calibri"/>
          <w:i/>
          <w:w w:val="34"/>
          <w:sz w:val="18"/>
          <w:szCs w:val="18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18"/>
          <w:szCs w:val="18"/>
        </w:rPr>
        <w:t>‐</w:t>
      </w:r>
      <w:r>
        <w:rPr>
          <w:rFonts w:ascii="Calibri" w:eastAsia="Calibri" w:hAnsi="Calibri" w:cs="Calibri"/>
          <w:i/>
          <w:w w:val="26"/>
          <w:sz w:val="18"/>
          <w:szCs w:val="18"/>
        </w:rPr>
        <w:t xml:space="preserve">   </w:t>
      </w:r>
      <w:r>
        <w:rPr>
          <w:rFonts w:ascii="Calibri" w:eastAsia="Calibri" w:hAnsi="Calibri" w:cs="Calibri"/>
          <w:i/>
          <w:spacing w:val="1"/>
          <w:w w:val="26"/>
          <w:sz w:val="18"/>
          <w:szCs w:val="18"/>
        </w:rPr>
        <w:t> 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Resu</w:t>
      </w:r>
      <w:r>
        <w:rPr>
          <w:rFonts w:ascii="Calibri" w:eastAsia="Calibri" w:hAnsi="Calibri" w:cs="Calibri"/>
          <w:i/>
          <w:spacing w:val="2"/>
          <w:w w:val="104"/>
          <w:sz w:val="18"/>
          <w:szCs w:val="18"/>
        </w:rPr>
        <w:t>m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e</w:t>
      </w:r>
      <w:r>
        <w:rPr>
          <w:rFonts w:ascii="Calibri" w:eastAsia="Calibri" w:hAnsi="Calibri" w:cs="Calibri"/>
          <w:i/>
          <w:w w:val="26"/>
          <w:sz w:val="18"/>
          <w:szCs w:val="18"/>
        </w:rPr>
        <w:t xml:space="preserve">   </w:t>
      </w:r>
      <w:r>
        <w:rPr>
          <w:rFonts w:ascii="Calibri" w:eastAsia="Calibri" w:hAnsi="Calibri" w:cs="Calibri"/>
          <w:i/>
          <w:spacing w:val="1"/>
          <w:w w:val="26"/>
          <w:sz w:val="18"/>
          <w:szCs w:val="18"/>
        </w:rPr>
        <w:t> 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Sa</w:t>
      </w:r>
      <w:r>
        <w:rPr>
          <w:rFonts w:ascii="Calibri" w:eastAsia="Calibri" w:hAnsi="Calibri" w:cs="Calibri"/>
          <w:i/>
          <w:spacing w:val="2"/>
          <w:w w:val="104"/>
          <w:sz w:val="18"/>
          <w:szCs w:val="18"/>
        </w:rPr>
        <w:t>m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p</w:t>
      </w:r>
      <w:r>
        <w:rPr>
          <w:rFonts w:ascii="Calibri" w:eastAsia="Calibri" w:hAnsi="Calibri" w:cs="Calibri"/>
          <w:i/>
          <w:w w:val="104"/>
          <w:sz w:val="18"/>
          <w:szCs w:val="18"/>
        </w:rPr>
        <w:t>l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e:</w:t>
      </w:r>
      <w:r>
        <w:rPr>
          <w:rFonts w:ascii="Calibri" w:eastAsia="Calibri" w:hAnsi="Calibri" w:cs="Calibri"/>
          <w:i/>
          <w:w w:val="26"/>
          <w:sz w:val="18"/>
          <w:szCs w:val="18"/>
        </w:rPr>
        <w:t xml:space="preserve">   </w:t>
      </w:r>
      <w:r>
        <w:rPr>
          <w:rFonts w:ascii="Calibri" w:eastAsia="Calibri" w:hAnsi="Calibri" w:cs="Calibri"/>
          <w:i/>
          <w:spacing w:val="1"/>
          <w:w w:val="26"/>
          <w:sz w:val="18"/>
          <w:szCs w:val="18"/>
        </w:rPr>
        <w:t> 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Bus</w:t>
      </w:r>
      <w:r>
        <w:rPr>
          <w:rFonts w:ascii="Calibri" w:eastAsia="Calibri" w:hAnsi="Calibri" w:cs="Calibri"/>
          <w:i/>
          <w:w w:val="104"/>
          <w:sz w:val="18"/>
          <w:szCs w:val="18"/>
        </w:rPr>
        <w:t>i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ness</w:t>
      </w:r>
      <w:r>
        <w:rPr>
          <w:rFonts w:ascii="Calibri" w:eastAsia="Calibri" w:hAnsi="Calibri" w:cs="Calibri"/>
          <w:i/>
          <w:w w:val="26"/>
          <w:sz w:val="18"/>
          <w:szCs w:val="18"/>
        </w:rPr>
        <w:t xml:space="preserve">   </w:t>
      </w:r>
      <w:r>
        <w:rPr>
          <w:rFonts w:ascii="Calibri" w:eastAsia="Calibri" w:hAnsi="Calibri" w:cs="Calibri"/>
          <w:i/>
          <w:spacing w:val="1"/>
          <w:w w:val="26"/>
          <w:sz w:val="18"/>
          <w:szCs w:val="18"/>
        </w:rPr>
        <w:t> 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Deve</w:t>
      </w:r>
      <w:r>
        <w:rPr>
          <w:rFonts w:ascii="Calibri" w:eastAsia="Calibri" w:hAnsi="Calibri" w:cs="Calibri"/>
          <w:i/>
          <w:w w:val="104"/>
          <w:sz w:val="18"/>
          <w:szCs w:val="18"/>
        </w:rPr>
        <w:t>l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op</w:t>
      </w:r>
      <w:r>
        <w:rPr>
          <w:rFonts w:ascii="Calibri" w:eastAsia="Calibri" w:hAnsi="Calibri" w:cs="Calibri"/>
          <w:i/>
          <w:spacing w:val="2"/>
          <w:w w:val="104"/>
          <w:sz w:val="18"/>
          <w:szCs w:val="18"/>
        </w:rPr>
        <w:t>m</w:t>
      </w:r>
      <w:r>
        <w:rPr>
          <w:rFonts w:ascii="Calibri" w:eastAsia="Calibri" w:hAnsi="Calibri" w:cs="Calibri"/>
          <w:i/>
          <w:spacing w:val="1"/>
          <w:w w:val="104"/>
          <w:sz w:val="18"/>
          <w:szCs w:val="18"/>
        </w:rPr>
        <w:t>ent/Strategy</w:t>
      </w:r>
      <w:r>
        <w:rPr>
          <w:rFonts w:ascii="Calibri" w:eastAsia="Calibri" w:hAnsi="Calibri" w:cs="Calibri"/>
          <w:i/>
          <w:w w:val="26"/>
          <w:sz w:val="18"/>
          <w:szCs w:val="18"/>
        </w:rPr>
        <w:t xml:space="preserve">    </w:t>
      </w:r>
    </w:p>
    <w:sectPr w:rsidR="00CA581F">
      <w:type w:val="continuous"/>
      <w:pgSz w:w="12240" w:h="15840"/>
      <w:pgMar w:top="980" w:right="92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037D98"/>
    <w:multiLevelType w:val="multilevel"/>
    <w:tmpl w:val="255472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81F"/>
    <w:rsid w:val="00542780"/>
    <w:rsid w:val="00CA581F"/>
    <w:rsid w:val="00D7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09E98"/>
  <w15:docId w15:val="{9C163335-1E8D-454F-9E3B-E3285A239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71AC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1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yl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2021-06-22T07:26:00Z</dcterms:created>
  <dcterms:modified xsi:type="dcterms:W3CDTF">2021-06-22T07:43:00Z</dcterms:modified>
</cp:coreProperties>
</file>